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D41A3" w:rsidRPr="00A05734" w:rsidRDefault="001D41A3" w:rsidP="007D0477">
      <w:pPr>
        <w:jc w:val="center"/>
        <w:rPr>
          <w:b/>
          <w:sz w:val="28"/>
          <w:szCs w:val="28"/>
          <w:lang w:val="en-US"/>
        </w:rPr>
      </w:pPr>
    </w:p>
    <w:p w:rsidR="00C90049" w:rsidRPr="00D415A7" w:rsidRDefault="00AA2CF1" w:rsidP="00AA2CF1">
      <w:pPr>
        <w:jc w:val="center"/>
        <w:rPr>
          <w:b/>
          <w:bCs/>
          <w:lang w:eastAsia="ru-RU"/>
        </w:rPr>
      </w:pPr>
      <w:r w:rsidRPr="00D415A7">
        <w:rPr>
          <w:b/>
          <w:bCs/>
          <w:lang w:eastAsia="ru-RU"/>
        </w:rPr>
        <w:t>МИНИСТЕРСТВО ОБРАЗОВАНИЯ</w:t>
      </w:r>
      <w:r w:rsidR="00C90049" w:rsidRPr="00D415A7">
        <w:rPr>
          <w:b/>
          <w:bCs/>
          <w:lang w:eastAsia="ru-RU"/>
        </w:rPr>
        <w:t>,</w:t>
      </w:r>
      <w:r w:rsidRPr="00D415A7">
        <w:rPr>
          <w:b/>
          <w:bCs/>
          <w:lang w:eastAsia="ru-RU"/>
        </w:rPr>
        <w:t xml:space="preserve"> НАУКИ </w:t>
      </w:r>
      <w:r w:rsidR="00C90049" w:rsidRPr="00D415A7">
        <w:rPr>
          <w:b/>
          <w:bCs/>
          <w:lang w:eastAsia="ru-RU"/>
        </w:rPr>
        <w:t xml:space="preserve">И МОЛОДЕЖНОЙ ПОЛИТИКИ </w:t>
      </w:r>
    </w:p>
    <w:p w:rsidR="00AA2CF1" w:rsidRPr="00D415A7" w:rsidRDefault="00AA2CF1" w:rsidP="00AA2CF1">
      <w:pPr>
        <w:jc w:val="center"/>
        <w:rPr>
          <w:b/>
          <w:bCs/>
          <w:lang w:eastAsia="ru-RU"/>
        </w:rPr>
      </w:pPr>
      <w:r w:rsidRPr="00D415A7">
        <w:rPr>
          <w:b/>
          <w:bCs/>
          <w:lang w:eastAsia="ru-RU"/>
        </w:rPr>
        <w:t>КРАСНОДАРСКОГО КРАЯ</w:t>
      </w:r>
    </w:p>
    <w:p w:rsidR="00AA2CF1" w:rsidRPr="00AA2CF1" w:rsidRDefault="00AA2CF1" w:rsidP="00AA2CF1">
      <w:pPr>
        <w:jc w:val="center"/>
        <w:rPr>
          <w:b/>
          <w:bCs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lang w:eastAsia="ru-RU"/>
        </w:rPr>
      </w:pPr>
      <w:r w:rsidRPr="00AA2CF1">
        <w:rPr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AA2CF1" w:rsidRPr="00AA2CF1" w:rsidRDefault="00AA2CF1" w:rsidP="00AA2CF1">
      <w:pPr>
        <w:keepNext/>
        <w:jc w:val="center"/>
        <w:outlineLvl w:val="1"/>
        <w:rPr>
          <w:b/>
          <w:bCs/>
          <w:lang w:eastAsia="ru-RU"/>
        </w:rPr>
      </w:pPr>
      <w:bookmarkStart w:id="0" w:name="_Toc448777460"/>
      <w:r w:rsidRPr="00AA2CF1">
        <w:rPr>
          <w:b/>
          <w:bCs/>
          <w:lang w:eastAsia="ru-RU"/>
        </w:rPr>
        <w:t>«КРАСНОДАРСКИЙ ГУМАНИТАРНО-ТЕХНОЛОГИЧЕСКИЙ КОЛЛЕДЖ»</w:t>
      </w:r>
      <w:bookmarkEnd w:id="0"/>
    </w:p>
    <w:p w:rsidR="00AA2CF1" w:rsidRPr="00AA2CF1" w:rsidRDefault="00AA2CF1" w:rsidP="00AA2CF1">
      <w:pPr>
        <w:ind w:left="-240" w:firstLine="240"/>
        <w:jc w:val="center"/>
        <w:rPr>
          <w:b/>
          <w:spacing w:val="-12"/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right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b/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b/>
          <w:sz w:val="28"/>
          <w:szCs w:val="28"/>
          <w:lang w:eastAsia="ru-RU"/>
        </w:rPr>
      </w:pPr>
      <w:r w:rsidRPr="00AA2CF1">
        <w:rPr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440AC9" w:rsidRDefault="00AA2CF1" w:rsidP="00AA2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ПМ.02</w:t>
      </w:r>
      <w:r w:rsidRPr="001D41A3">
        <w:rPr>
          <w:b/>
          <w:sz w:val="28"/>
          <w:szCs w:val="28"/>
        </w:rPr>
        <w:t xml:space="preserve"> «Организация процесса приготовл</w:t>
      </w:r>
      <w:r>
        <w:rPr>
          <w:b/>
          <w:sz w:val="28"/>
          <w:szCs w:val="28"/>
        </w:rPr>
        <w:t>ения и приготовление сложной</w:t>
      </w:r>
    </w:p>
    <w:p w:rsidR="00AA2CF1" w:rsidRPr="001D41A3" w:rsidRDefault="00AA2CF1" w:rsidP="00AA2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холодной ку</w:t>
      </w:r>
      <w:r w:rsidRPr="001D41A3">
        <w:rPr>
          <w:b/>
          <w:sz w:val="28"/>
          <w:szCs w:val="28"/>
        </w:rPr>
        <w:t>линарной продукции»</w:t>
      </w:r>
    </w:p>
    <w:p w:rsidR="00AA2CF1" w:rsidRPr="00AA2CF1" w:rsidRDefault="00AA2CF1" w:rsidP="00AA2CF1">
      <w:pPr>
        <w:jc w:val="center"/>
        <w:rPr>
          <w:b/>
          <w:i/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b/>
          <w:i/>
          <w:sz w:val="28"/>
          <w:szCs w:val="28"/>
          <w:lang w:eastAsia="ru-RU"/>
        </w:rPr>
      </w:pPr>
      <w:r w:rsidRPr="00AA2CF1">
        <w:rPr>
          <w:b/>
          <w:i/>
          <w:sz w:val="28"/>
          <w:szCs w:val="28"/>
          <w:lang w:eastAsia="ru-RU"/>
        </w:rPr>
        <w:t xml:space="preserve">профессионального цикла </w:t>
      </w:r>
    </w:p>
    <w:p w:rsidR="00711CD5" w:rsidRDefault="00B2073A" w:rsidP="00AA2CF1">
      <w:pPr>
        <w:jc w:val="center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по </w:t>
      </w:r>
    </w:p>
    <w:p w:rsidR="00AA2CF1" w:rsidRPr="00AA2CF1" w:rsidRDefault="001B51F5" w:rsidP="00AA2CF1">
      <w:pPr>
        <w:jc w:val="center"/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 програм</w:t>
      </w:r>
      <w:r w:rsidR="00B2073A">
        <w:rPr>
          <w:b/>
          <w:i/>
          <w:sz w:val="28"/>
          <w:szCs w:val="28"/>
          <w:lang w:eastAsia="ru-RU"/>
        </w:rPr>
        <w:t>ме</w:t>
      </w:r>
      <w:r w:rsidR="00AA2CF1" w:rsidRPr="00AA2CF1">
        <w:rPr>
          <w:b/>
          <w:i/>
          <w:sz w:val="28"/>
          <w:szCs w:val="28"/>
          <w:lang w:eastAsia="ru-RU"/>
        </w:rPr>
        <w:t xml:space="preserve"> подготовки специалистов среднего звена</w:t>
      </w:r>
    </w:p>
    <w:p w:rsidR="00AA2CF1" w:rsidRPr="00AA2CF1" w:rsidRDefault="00AA2CF1" w:rsidP="00AA2CF1">
      <w:pPr>
        <w:jc w:val="center"/>
        <w:rPr>
          <w:b/>
          <w:i/>
          <w:sz w:val="28"/>
          <w:szCs w:val="28"/>
          <w:lang w:eastAsia="ru-RU"/>
        </w:rPr>
      </w:pPr>
      <w:r w:rsidRPr="00AA2CF1">
        <w:rPr>
          <w:b/>
          <w:i/>
          <w:sz w:val="28"/>
          <w:szCs w:val="28"/>
          <w:lang w:eastAsia="ru-RU"/>
        </w:rPr>
        <w:t xml:space="preserve"> по специальности 19.02.10 Технология продукции общественного питания</w:t>
      </w:r>
    </w:p>
    <w:p w:rsidR="00AA2CF1" w:rsidRPr="00AA2CF1" w:rsidRDefault="00AA2CF1" w:rsidP="00AA2CF1">
      <w:pPr>
        <w:jc w:val="center"/>
        <w:rPr>
          <w:b/>
          <w:i/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b/>
          <w:i/>
          <w:sz w:val="28"/>
          <w:szCs w:val="28"/>
          <w:lang w:eastAsia="ru-RU"/>
        </w:rPr>
      </w:pPr>
      <w:r w:rsidRPr="00AA2CF1">
        <w:rPr>
          <w:b/>
          <w:i/>
          <w:sz w:val="28"/>
          <w:szCs w:val="28"/>
          <w:lang w:eastAsia="ru-RU"/>
        </w:rPr>
        <w:t>профиль получаемого профессионального образования технический</w:t>
      </w:r>
    </w:p>
    <w:p w:rsidR="00AA2CF1" w:rsidRPr="00AA2CF1" w:rsidRDefault="00AA2CF1" w:rsidP="00AA2CF1">
      <w:pPr>
        <w:spacing w:line="480" w:lineRule="auto"/>
        <w:jc w:val="center"/>
        <w:rPr>
          <w:b/>
          <w:i/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b/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</w:p>
    <w:p w:rsidR="00AA2CF1" w:rsidRPr="00AA2CF1" w:rsidRDefault="00AA2CF1" w:rsidP="00AA2CF1">
      <w:pPr>
        <w:jc w:val="center"/>
        <w:rPr>
          <w:sz w:val="28"/>
          <w:szCs w:val="28"/>
          <w:lang w:eastAsia="ru-RU"/>
        </w:rPr>
      </w:pPr>
      <w:r w:rsidRPr="00AA2CF1">
        <w:rPr>
          <w:b/>
          <w:sz w:val="28"/>
          <w:szCs w:val="28"/>
          <w:lang w:eastAsia="ru-RU"/>
        </w:rPr>
        <w:t>г. Краснодар, 20</w:t>
      </w:r>
      <w:r w:rsidR="004C08A3">
        <w:rPr>
          <w:b/>
          <w:sz w:val="28"/>
          <w:szCs w:val="28"/>
          <w:lang w:eastAsia="ru-RU"/>
        </w:rPr>
        <w:t>20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5353"/>
        <w:gridCol w:w="4785"/>
      </w:tblGrid>
      <w:tr w:rsidR="00AA2CF1" w:rsidRPr="00AA2CF1" w:rsidTr="00AA2CF1">
        <w:trPr>
          <w:trHeight w:val="2268"/>
        </w:trPr>
        <w:tc>
          <w:tcPr>
            <w:tcW w:w="5353" w:type="dxa"/>
          </w:tcPr>
          <w:p w:rsidR="00AA2CF1" w:rsidRPr="00AA2CF1" w:rsidRDefault="00AA2CF1" w:rsidP="00AA2CF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lastRenderedPageBreak/>
              <w:t>СОГЛАСОВАНО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Заместитель директора по НМР</w:t>
            </w:r>
          </w:p>
          <w:p w:rsidR="00AA2CF1" w:rsidRPr="00AA2CF1" w:rsidRDefault="00AA2CF1" w:rsidP="00AA2CF1">
            <w:pPr>
              <w:rPr>
                <w:i/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ГАПОУ КК КГТК 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______________ Н.И. Тутынина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«___» _____________ </w:t>
            </w:r>
            <w:r w:rsidR="004C08A3">
              <w:rPr>
                <w:sz w:val="28"/>
                <w:szCs w:val="28"/>
                <w:lang w:eastAsia="ru-RU"/>
              </w:rPr>
              <w:t>2020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A2CF1" w:rsidRPr="00AA2CF1" w:rsidRDefault="00AA2CF1" w:rsidP="00AA2CF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Заместитель директора по УР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ГАПОУ КК КГТК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_______________ Г.А. Словцова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«_____» _______________</w:t>
            </w:r>
            <w:r w:rsidR="004C08A3">
              <w:rPr>
                <w:sz w:val="28"/>
                <w:szCs w:val="28"/>
                <w:lang w:eastAsia="ru-RU"/>
              </w:rPr>
              <w:t>2020</w:t>
            </w:r>
            <w:r w:rsidR="00711CD5">
              <w:rPr>
                <w:sz w:val="28"/>
                <w:szCs w:val="28"/>
                <w:lang w:eastAsia="ru-RU"/>
              </w:rPr>
              <w:t xml:space="preserve"> </w:t>
            </w:r>
            <w:r w:rsidRPr="00AA2CF1">
              <w:rPr>
                <w:sz w:val="28"/>
                <w:szCs w:val="28"/>
                <w:lang w:eastAsia="ru-RU"/>
              </w:rPr>
              <w:t>г.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</w:tc>
      </w:tr>
      <w:tr w:rsidR="00AA2CF1" w:rsidRPr="00AA2CF1" w:rsidTr="00AA2CF1">
        <w:trPr>
          <w:trHeight w:val="1414"/>
        </w:trPr>
        <w:tc>
          <w:tcPr>
            <w:tcW w:w="5353" w:type="dxa"/>
            <w:hideMark/>
          </w:tcPr>
          <w:p w:rsidR="00AA2CF1" w:rsidRPr="00AA2CF1" w:rsidRDefault="00AA2CF1" w:rsidP="00AA2CF1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СОГЛАСОВАНО</w:t>
            </w:r>
          </w:p>
          <w:p w:rsidR="00AA2CF1" w:rsidRDefault="00D415A7" w:rsidP="00AA2CF1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Зав. Производством</w:t>
            </w:r>
          </w:p>
          <w:p w:rsidR="00AA2CF1" w:rsidRDefault="00D415A7" w:rsidP="00AA2CF1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ИП «Акатьев»</w:t>
            </w:r>
          </w:p>
          <w:p w:rsidR="00D415A7" w:rsidRPr="00AA2CF1" w:rsidRDefault="00D415A7" w:rsidP="00AA2CF1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Инженер-технолог ПОП</w:t>
            </w:r>
          </w:p>
          <w:p w:rsidR="00AA2CF1" w:rsidRPr="00AA2CF1" w:rsidRDefault="00D415A7" w:rsidP="00AA2CF1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____________ М.В. Митрофанова</w:t>
            </w:r>
          </w:p>
          <w:p w:rsidR="00AA2CF1" w:rsidRDefault="001F7F13" w:rsidP="00AA2CF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«___»_____________ </w:t>
            </w:r>
            <w:r w:rsidR="004C08A3">
              <w:rPr>
                <w:sz w:val="28"/>
                <w:szCs w:val="28"/>
                <w:lang w:eastAsia="ru-RU"/>
              </w:rPr>
              <w:t>2020</w:t>
            </w:r>
            <w:r w:rsidR="00AA2CF1"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D415A7" w:rsidRPr="00AA2CF1" w:rsidRDefault="00D415A7" w:rsidP="00AA2CF1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hideMark/>
          </w:tcPr>
          <w:p w:rsidR="00AA2CF1" w:rsidRPr="00AA2CF1" w:rsidRDefault="00AA2CF1" w:rsidP="00AA2CF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ОДОБРЕНО</w:t>
            </w:r>
          </w:p>
          <w:p w:rsidR="00AA2CF1" w:rsidRPr="00AA2CF1" w:rsidRDefault="00AA2CF1" w:rsidP="00AA2CF1">
            <w:pPr>
              <w:jc w:val="center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на заседании педагогического совета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протокол №___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от«___» _____________ </w:t>
            </w:r>
            <w:r w:rsidR="004C08A3">
              <w:rPr>
                <w:sz w:val="28"/>
                <w:szCs w:val="28"/>
                <w:lang w:eastAsia="ru-RU"/>
              </w:rPr>
              <w:t>2020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Секретарь ___________И.А.Руденко</w:t>
            </w:r>
          </w:p>
        </w:tc>
      </w:tr>
      <w:tr w:rsidR="00AA2CF1" w:rsidRPr="00AA2CF1" w:rsidTr="00AA2CF1">
        <w:trPr>
          <w:trHeight w:val="1414"/>
        </w:trPr>
        <w:tc>
          <w:tcPr>
            <w:tcW w:w="5353" w:type="dxa"/>
            <w:hideMark/>
          </w:tcPr>
          <w:p w:rsidR="00AA2CF1" w:rsidRPr="00AA2CF1" w:rsidRDefault="00AA2CF1" w:rsidP="00AA2CF1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b/>
                <w:sz w:val="28"/>
                <w:szCs w:val="28"/>
                <w:lang w:eastAsia="ru-RU"/>
              </w:rPr>
              <w:t>РАССМОТРЕНО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на заседании кафедры 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сервиса и общественного питания</w:t>
            </w: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Заведующий кафедрой </w:t>
            </w:r>
          </w:p>
          <w:p w:rsidR="00AA2CF1" w:rsidRPr="00AA2CF1" w:rsidRDefault="00AA2CF1" w:rsidP="00AA2CF1">
            <w:pPr>
              <w:rPr>
                <w:bCs/>
                <w:sz w:val="28"/>
                <w:szCs w:val="28"/>
                <w:lang w:eastAsia="ru-RU"/>
              </w:rPr>
            </w:pPr>
            <w:r w:rsidRPr="00AA2CF1">
              <w:rPr>
                <w:bCs/>
                <w:sz w:val="28"/>
                <w:szCs w:val="28"/>
                <w:lang w:eastAsia="ru-RU"/>
              </w:rPr>
              <w:t xml:space="preserve">_______________   </w:t>
            </w:r>
            <w:r w:rsidR="00202E6F">
              <w:rPr>
                <w:bCs/>
                <w:sz w:val="28"/>
                <w:szCs w:val="28"/>
                <w:lang w:eastAsia="ru-RU"/>
              </w:rPr>
              <w:t xml:space="preserve"> Е.И.</w:t>
            </w:r>
            <w:r w:rsidR="00202E6F" w:rsidRPr="00AA2CF1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="00202E6F">
              <w:rPr>
                <w:bCs/>
                <w:sz w:val="28"/>
                <w:szCs w:val="28"/>
                <w:lang w:eastAsia="ru-RU"/>
              </w:rPr>
              <w:t xml:space="preserve">Толстихина </w:t>
            </w:r>
          </w:p>
          <w:p w:rsidR="00AA2CF1" w:rsidRPr="00AA2CF1" w:rsidRDefault="00AA2CF1" w:rsidP="00930311">
            <w:pPr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«___» _____________ </w:t>
            </w:r>
            <w:r w:rsidR="004C08A3">
              <w:rPr>
                <w:sz w:val="28"/>
                <w:szCs w:val="28"/>
                <w:lang w:eastAsia="ru-RU"/>
              </w:rPr>
              <w:t>2020</w:t>
            </w:r>
            <w:r w:rsidRPr="00AA2CF1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5" w:type="dxa"/>
          </w:tcPr>
          <w:p w:rsidR="00AA2CF1" w:rsidRPr="00AA2CF1" w:rsidRDefault="00AA2CF1" w:rsidP="00AA2CF1">
            <w:pPr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AA2CF1" w:rsidRPr="00AA2CF1" w:rsidRDefault="00AA2CF1" w:rsidP="00AA2CF1">
      <w:pPr>
        <w:rPr>
          <w:sz w:val="28"/>
          <w:szCs w:val="28"/>
          <w:lang w:eastAsia="ru-RU"/>
        </w:rPr>
      </w:pPr>
    </w:p>
    <w:p w:rsidR="00AA2CF1" w:rsidRPr="00AA2CF1" w:rsidRDefault="00AA2CF1" w:rsidP="00A561BC">
      <w:pPr>
        <w:ind w:firstLine="720"/>
        <w:jc w:val="both"/>
        <w:rPr>
          <w:sz w:val="28"/>
          <w:szCs w:val="28"/>
          <w:lang w:eastAsia="ru-RU"/>
        </w:rPr>
      </w:pPr>
      <w:r w:rsidRPr="00AA2CF1">
        <w:rPr>
          <w:sz w:val="28"/>
          <w:szCs w:val="28"/>
          <w:lang w:eastAsia="ru-RU"/>
        </w:rPr>
        <w:t>Рабочая программа</w:t>
      </w:r>
      <w:r w:rsidR="00A561BC">
        <w:rPr>
          <w:sz w:val="28"/>
          <w:szCs w:val="28"/>
          <w:lang w:eastAsia="ru-RU"/>
        </w:rPr>
        <w:t xml:space="preserve"> </w:t>
      </w:r>
      <w:r w:rsidR="00A561BC" w:rsidRPr="00A561BC">
        <w:rPr>
          <w:sz w:val="28"/>
          <w:szCs w:val="28"/>
          <w:lang w:eastAsia="ru-RU"/>
        </w:rPr>
        <w:t>ПМ.02 «Организация процесса приготовления и приготовление сложной</w:t>
      </w:r>
      <w:r w:rsidR="00A561BC">
        <w:rPr>
          <w:sz w:val="28"/>
          <w:szCs w:val="28"/>
          <w:lang w:eastAsia="ru-RU"/>
        </w:rPr>
        <w:t xml:space="preserve"> </w:t>
      </w:r>
      <w:r w:rsidR="00A561BC" w:rsidRPr="00A561BC">
        <w:rPr>
          <w:sz w:val="28"/>
          <w:szCs w:val="28"/>
          <w:lang w:eastAsia="ru-RU"/>
        </w:rPr>
        <w:t>холодной кулинарной продукции»</w:t>
      </w:r>
      <w:r w:rsidRPr="00AA2CF1">
        <w:rPr>
          <w:sz w:val="28"/>
          <w:szCs w:val="28"/>
          <w:lang w:eastAsia="ru-RU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19.02.10 Технология продукции общественного питания, утвержденной приказом Министерства образов</w:t>
      </w:r>
      <w:r w:rsidR="004E3D2C">
        <w:rPr>
          <w:sz w:val="28"/>
          <w:szCs w:val="28"/>
          <w:lang w:eastAsia="ru-RU"/>
        </w:rPr>
        <w:t xml:space="preserve">ания и науки РФ от «22» апреля </w:t>
      </w:r>
      <w:r w:rsidRPr="00AA2CF1">
        <w:rPr>
          <w:sz w:val="28"/>
          <w:szCs w:val="28"/>
          <w:lang w:eastAsia="ru-RU"/>
        </w:rPr>
        <w:t>2014 г. № 384, регистрация Минюст (№33234 от 23.07.2014 г.), укрупненная группа 19.00.00 «Промышленная экология и биотехноло</w:t>
      </w:r>
      <w:r>
        <w:rPr>
          <w:sz w:val="28"/>
          <w:szCs w:val="28"/>
          <w:lang w:eastAsia="ru-RU"/>
        </w:rPr>
        <w:t>ги</w:t>
      </w:r>
      <w:r w:rsidR="00B2073A">
        <w:rPr>
          <w:sz w:val="28"/>
          <w:szCs w:val="28"/>
          <w:lang w:eastAsia="ru-RU"/>
        </w:rPr>
        <w:t xml:space="preserve">и», рабочего учебного плана № </w:t>
      </w:r>
      <w:r w:rsidR="00930311">
        <w:rPr>
          <w:sz w:val="28"/>
          <w:szCs w:val="28"/>
          <w:lang w:eastAsia="ru-RU"/>
        </w:rPr>
        <w:t>1</w:t>
      </w:r>
      <w:r w:rsidR="00BE278C">
        <w:rPr>
          <w:sz w:val="28"/>
          <w:szCs w:val="28"/>
          <w:lang w:eastAsia="ru-RU"/>
        </w:rPr>
        <w:t>2</w:t>
      </w:r>
      <w:r w:rsidR="00B2073A">
        <w:rPr>
          <w:sz w:val="28"/>
          <w:szCs w:val="28"/>
          <w:lang w:eastAsia="ru-RU"/>
        </w:rPr>
        <w:t>4</w:t>
      </w:r>
      <w:r w:rsidRPr="00AA2CF1">
        <w:rPr>
          <w:sz w:val="28"/>
          <w:szCs w:val="28"/>
          <w:lang w:eastAsia="ru-RU"/>
        </w:rPr>
        <w:t xml:space="preserve">, утвержденного </w:t>
      </w:r>
      <w:r w:rsidR="004C08A3">
        <w:rPr>
          <w:sz w:val="28"/>
          <w:szCs w:val="28"/>
          <w:lang w:eastAsia="ru-RU"/>
        </w:rPr>
        <w:t>31.08</w:t>
      </w:r>
      <w:r w:rsidR="00BE278C">
        <w:rPr>
          <w:sz w:val="28"/>
          <w:szCs w:val="28"/>
          <w:lang w:eastAsia="ru-RU"/>
        </w:rPr>
        <w:t>.2020</w:t>
      </w:r>
      <w:r w:rsidR="00A561BC">
        <w:rPr>
          <w:sz w:val="28"/>
          <w:szCs w:val="28"/>
          <w:lang w:eastAsia="ru-RU"/>
        </w:rPr>
        <w:t xml:space="preserve"> г</w:t>
      </w:r>
      <w:r w:rsidR="00202260">
        <w:rPr>
          <w:sz w:val="28"/>
          <w:szCs w:val="28"/>
          <w:lang w:eastAsia="ru-RU"/>
        </w:rPr>
        <w:t>.</w:t>
      </w:r>
    </w:p>
    <w:p w:rsidR="00AA2CF1" w:rsidRDefault="00AA2CF1" w:rsidP="00AA2CF1">
      <w:pPr>
        <w:rPr>
          <w:sz w:val="28"/>
          <w:szCs w:val="28"/>
          <w:lang w:eastAsia="ru-RU"/>
        </w:rPr>
      </w:pPr>
      <w:r w:rsidRPr="00AA2CF1">
        <w:rPr>
          <w:sz w:val="28"/>
          <w:szCs w:val="28"/>
          <w:lang w:eastAsia="ru-RU"/>
        </w:rPr>
        <w:t xml:space="preserve">Организация-разработчик: ГАПОУ КК КГТК </w:t>
      </w:r>
    </w:p>
    <w:p w:rsidR="001B51F5" w:rsidRPr="00AA2CF1" w:rsidRDefault="001B51F5" w:rsidP="00AA2CF1">
      <w:pPr>
        <w:rPr>
          <w:sz w:val="28"/>
          <w:szCs w:val="28"/>
          <w:lang w:eastAsia="ru-RU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7378"/>
        <w:gridCol w:w="3396"/>
      </w:tblGrid>
      <w:tr w:rsidR="00AA2CF1" w:rsidRPr="00AA2CF1" w:rsidTr="00AA2CF1">
        <w:tc>
          <w:tcPr>
            <w:tcW w:w="7378" w:type="dxa"/>
            <w:hideMark/>
          </w:tcPr>
          <w:p w:rsidR="00AA2CF1" w:rsidRPr="00AA2CF1" w:rsidRDefault="00AA2CF1" w:rsidP="00202E6F">
            <w:pPr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Разработчик:</w:t>
            </w:r>
            <w:r w:rsidR="009C3ABF">
              <w:rPr>
                <w:sz w:val="28"/>
                <w:szCs w:val="28"/>
                <w:lang w:eastAsia="ru-RU"/>
              </w:rPr>
              <w:t xml:space="preserve"> </w:t>
            </w:r>
            <w:r w:rsidR="00202E6F">
              <w:rPr>
                <w:sz w:val="28"/>
                <w:szCs w:val="28"/>
                <w:lang w:eastAsia="ru-RU"/>
              </w:rPr>
              <w:t>Метальникова В.В.</w:t>
            </w:r>
            <w:r w:rsidR="00D415A7">
              <w:rPr>
                <w:sz w:val="28"/>
                <w:szCs w:val="28"/>
                <w:lang w:eastAsia="ru-RU"/>
              </w:rPr>
              <w:t xml:space="preserve">, преподаватель ГАПОУ КК </w:t>
            </w:r>
            <w:r w:rsidRPr="00AA2CF1">
              <w:rPr>
                <w:sz w:val="28"/>
                <w:szCs w:val="28"/>
                <w:lang w:eastAsia="ru-RU"/>
              </w:rPr>
              <w:t>КГТК</w:t>
            </w:r>
          </w:p>
        </w:tc>
        <w:tc>
          <w:tcPr>
            <w:tcW w:w="3396" w:type="dxa"/>
            <w:hideMark/>
          </w:tcPr>
          <w:p w:rsidR="00D415A7" w:rsidRDefault="00D415A7" w:rsidP="00AA2CF1">
            <w:pPr>
              <w:jc w:val="right"/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  ____________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(подпись)</w:t>
            </w:r>
          </w:p>
        </w:tc>
      </w:tr>
      <w:tr w:rsidR="00AA2CF1" w:rsidRPr="00AA2CF1" w:rsidTr="00AA2CF1">
        <w:tc>
          <w:tcPr>
            <w:tcW w:w="7378" w:type="dxa"/>
            <w:hideMark/>
          </w:tcPr>
          <w:p w:rsidR="00AA2CF1" w:rsidRPr="00AA2CF1" w:rsidRDefault="00AA2CF1" w:rsidP="00AA2CF1">
            <w:pPr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Рецензенты:</w:t>
            </w:r>
          </w:p>
          <w:p w:rsidR="00AA2CF1" w:rsidRPr="00AA2CF1" w:rsidRDefault="008F2DC0" w:rsidP="008F2DC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Пегушина Е.П.</w:t>
            </w:r>
            <w:r w:rsidR="00AA2CF1" w:rsidRPr="00AA2CF1">
              <w:rPr>
                <w:sz w:val="28"/>
                <w:szCs w:val="28"/>
                <w:lang w:eastAsia="ru-RU"/>
              </w:rPr>
              <w:t xml:space="preserve">, </w:t>
            </w:r>
            <w:r w:rsidR="009C3ABF">
              <w:rPr>
                <w:sz w:val="28"/>
                <w:szCs w:val="28"/>
                <w:lang w:eastAsia="ru-RU"/>
              </w:rPr>
              <w:t>Зам</w:t>
            </w:r>
            <w:r>
              <w:rPr>
                <w:sz w:val="28"/>
                <w:szCs w:val="28"/>
                <w:lang w:eastAsia="ru-RU"/>
              </w:rPr>
              <w:t>.директора</w:t>
            </w:r>
            <w:r w:rsidR="00AA2CF1" w:rsidRPr="00AA2CF1">
              <w:rPr>
                <w:sz w:val="28"/>
                <w:szCs w:val="28"/>
                <w:lang w:eastAsia="ru-RU"/>
              </w:rPr>
              <w:t xml:space="preserve">, </w:t>
            </w:r>
            <w:r>
              <w:rPr>
                <w:sz w:val="28"/>
                <w:szCs w:val="28"/>
                <w:lang w:eastAsia="ru-RU"/>
              </w:rPr>
              <w:t>КТЭК</w:t>
            </w:r>
            <w:r w:rsidR="00AA2CF1" w:rsidRPr="00AA2CF1">
              <w:rPr>
                <w:sz w:val="28"/>
                <w:szCs w:val="28"/>
                <w:lang w:eastAsia="ru-RU"/>
              </w:rPr>
              <w:t>, квалификация по диплому инженер-технолог</w:t>
            </w:r>
          </w:p>
        </w:tc>
        <w:tc>
          <w:tcPr>
            <w:tcW w:w="3396" w:type="dxa"/>
          </w:tcPr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 ___________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(подпись)</w:t>
            </w:r>
          </w:p>
        </w:tc>
      </w:tr>
      <w:tr w:rsidR="00AA2CF1" w:rsidRPr="00AA2CF1" w:rsidTr="00AA2CF1">
        <w:trPr>
          <w:trHeight w:val="1898"/>
        </w:trPr>
        <w:tc>
          <w:tcPr>
            <w:tcW w:w="7378" w:type="dxa"/>
          </w:tcPr>
          <w:p w:rsidR="00AA2CF1" w:rsidRPr="00AA2CF1" w:rsidRDefault="00AA2CF1" w:rsidP="00AA2CF1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  <w:p w:rsidR="00AA2CF1" w:rsidRPr="00AA2CF1" w:rsidRDefault="008F2DC0" w:rsidP="008F2DC0">
            <w:pPr>
              <w:spacing w:line="276" w:lineRule="auto"/>
              <w:rPr>
                <w:color w:val="FF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Митрофанова М.В., Зав. производством ИП</w:t>
            </w:r>
            <w:r w:rsidR="00AA2CF1" w:rsidRPr="00AA2CF1">
              <w:rPr>
                <w:sz w:val="28"/>
                <w:szCs w:val="28"/>
                <w:lang w:eastAsia="ru-RU"/>
              </w:rPr>
              <w:t xml:space="preserve"> «</w:t>
            </w:r>
            <w:r>
              <w:rPr>
                <w:sz w:val="28"/>
                <w:szCs w:val="28"/>
                <w:lang w:eastAsia="ru-RU"/>
              </w:rPr>
              <w:t>Акатьев</w:t>
            </w:r>
            <w:r w:rsidR="00AA2CF1" w:rsidRPr="00AA2CF1">
              <w:rPr>
                <w:sz w:val="28"/>
                <w:szCs w:val="28"/>
                <w:lang w:eastAsia="ru-RU"/>
              </w:rPr>
              <w:t>», квалификация по диплому инженер-технолог</w:t>
            </w:r>
            <w:r>
              <w:rPr>
                <w:sz w:val="28"/>
                <w:szCs w:val="28"/>
                <w:lang w:eastAsia="ru-RU"/>
              </w:rPr>
              <w:t xml:space="preserve"> ПОП</w:t>
            </w:r>
          </w:p>
        </w:tc>
        <w:tc>
          <w:tcPr>
            <w:tcW w:w="3396" w:type="dxa"/>
          </w:tcPr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rPr>
                <w:sz w:val="28"/>
                <w:szCs w:val="28"/>
                <w:lang w:eastAsia="ru-RU"/>
              </w:rPr>
            </w:pP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 xml:space="preserve">         ____________</w:t>
            </w:r>
          </w:p>
          <w:p w:rsidR="00AA2CF1" w:rsidRPr="00AA2CF1" w:rsidRDefault="00AA2CF1" w:rsidP="00AA2CF1">
            <w:pPr>
              <w:jc w:val="right"/>
              <w:rPr>
                <w:sz w:val="28"/>
                <w:szCs w:val="28"/>
                <w:lang w:eastAsia="ru-RU"/>
              </w:rPr>
            </w:pPr>
            <w:r w:rsidRPr="00AA2CF1">
              <w:rPr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1D41A3" w:rsidRDefault="001D41A3" w:rsidP="007D0477">
      <w:pPr>
        <w:jc w:val="center"/>
        <w:rPr>
          <w:b/>
          <w:sz w:val="28"/>
          <w:szCs w:val="28"/>
        </w:rPr>
      </w:pPr>
    </w:p>
    <w:p w:rsidR="001D41A3" w:rsidRDefault="001D41A3" w:rsidP="007D0477">
      <w:pPr>
        <w:jc w:val="center"/>
        <w:rPr>
          <w:b/>
          <w:sz w:val="28"/>
          <w:szCs w:val="28"/>
        </w:rPr>
      </w:pPr>
    </w:p>
    <w:p w:rsidR="001D41A3" w:rsidRDefault="001D41A3" w:rsidP="001743BE">
      <w:pPr>
        <w:rPr>
          <w:b/>
          <w:sz w:val="28"/>
          <w:szCs w:val="28"/>
        </w:rPr>
      </w:pPr>
    </w:p>
    <w:p w:rsidR="003B082B" w:rsidRPr="00C90049" w:rsidRDefault="003B082B" w:rsidP="007D0477">
      <w:pPr>
        <w:jc w:val="center"/>
        <w:rPr>
          <w:b/>
          <w:sz w:val="28"/>
          <w:szCs w:val="28"/>
        </w:rPr>
      </w:pPr>
      <w:r w:rsidRPr="00C90049">
        <w:rPr>
          <w:b/>
          <w:sz w:val="28"/>
          <w:szCs w:val="28"/>
        </w:rPr>
        <w:t>СОДЕРЖАНИЕ</w:t>
      </w:r>
    </w:p>
    <w:p w:rsidR="003B082B" w:rsidRPr="00C90049" w:rsidRDefault="003B082B" w:rsidP="003B082B">
      <w:pPr>
        <w:jc w:val="center"/>
        <w:rPr>
          <w:sz w:val="28"/>
          <w:szCs w:val="28"/>
        </w:rPr>
      </w:pPr>
    </w:p>
    <w:p w:rsidR="00A468A5" w:rsidRPr="00C90049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C90049">
        <w:trPr>
          <w:tblCellSpacing w:w="0" w:type="dxa"/>
        </w:trPr>
        <w:tc>
          <w:tcPr>
            <w:tcW w:w="9006" w:type="dxa"/>
          </w:tcPr>
          <w:p w:rsidR="003B082B" w:rsidRPr="00C90049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0049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C90049" w:rsidRDefault="003B082B" w:rsidP="00202E6F">
            <w:pPr>
              <w:pStyle w:val="af2"/>
              <w:spacing w:line="360" w:lineRule="auto"/>
              <w:ind w:left="335"/>
              <w:jc w:val="center"/>
              <w:rPr>
                <w:b/>
                <w:color w:val="000000"/>
                <w:sz w:val="28"/>
                <w:szCs w:val="28"/>
              </w:rPr>
            </w:pPr>
            <w:r w:rsidRPr="00C90049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C90049">
        <w:trPr>
          <w:tblCellSpacing w:w="0" w:type="dxa"/>
        </w:trPr>
        <w:tc>
          <w:tcPr>
            <w:tcW w:w="9006" w:type="dxa"/>
          </w:tcPr>
          <w:p w:rsidR="003B082B" w:rsidRPr="00C90049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C90049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C90049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C90049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C90049" w:rsidRDefault="00CF64A5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 w:rsidRPr="00C90049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C90049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C90049">
              <w:rPr>
                <w:color w:val="000000"/>
                <w:sz w:val="28"/>
                <w:szCs w:val="28"/>
              </w:rPr>
              <w:t xml:space="preserve">2. </w:t>
            </w:r>
            <w:r w:rsidR="009C6D49" w:rsidRPr="00C90049">
              <w:rPr>
                <w:color w:val="000000"/>
                <w:sz w:val="28"/>
                <w:szCs w:val="28"/>
              </w:rPr>
              <w:t>Результаты освоения</w:t>
            </w:r>
            <w:r w:rsidR="009C3ABF">
              <w:rPr>
                <w:color w:val="000000"/>
                <w:sz w:val="28"/>
                <w:szCs w:val="28"/>
              </w:rPr>
              <w:t xml:space="preserve"> </w:t>
            </w:r>
            <w:r w:rsidR="00A468A5" w:rsidRPr="00C90049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4A2C0C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9C6D49" w:rsidRPr="00A468A5">
        <w:trPr>
          <w:tblCellSpacing w:w="0" w:type="dxa"/>
        </w:trPr>
        <w:tc>
          <w:tcPr>
            <w:tcW w:w="9006" w:type="dxa"/>
          </w:tcPr>
          <w:p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A468A5" w:rsidRDefault="004A2C0C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A468A5" w:rsidRDefault="004A2C0C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A468A5" w:rsidRDefault="004A2C0C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A468A5" w:rsidRDefault="002104BB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Приложение 1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AF2DAA" w:rsidRPr="00A468A5" w:rsidRDefault="002104BB" w:rsidP="00202E6F">
            <w:pPr>
              <w:pStyle w:val="af2"/>
              <w:spacing w:line="360" w:lineRule="auto"/>
              <w:ind w:left="3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4A2C0C">
              <w:rPr>
                <w:color w:val="000000"/>
                <w:sz w:val="28"/>
                <w:szCs w:val="28"/>
              </w:rPr>
              <w:t>30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A468A5" w:rsidRDefault="00677995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7.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740764" w:rsidRDefault="004A2C0C" w:rsidP="00202E6F">
            <w:pPr>
              <w:pStyle w:val="af2"/>
              <w:spacing w:line="360" w:lineRule="auto"/>
              <w:ind w:left="3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AA2CF1" w:rsidRDefault="00AA2CF1" w:rsidP="001D41A3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</w:p>
    <w:p w:rsidR="003B082B" w:rsidRPr="00A2354A" w:rsidRDefault="00AA2CF1" w:rsidP="00A2354A">
      <w:pPr>
        <w:tabs>
          <w:tab w:val="left" w:pos="127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740764" w:rsidRPr="00A2354A">
        <w:rPr>
          <w:b/>
          <w:caps/>
          <w:sz w:val="28"/>
          <w:szCs w:val="28"/>
        </w:rPr>
        <w:lastRenderedPageBreak/>
        <w:t xml:space="preserve">1. паспорт </w:t>
      </w:r>
      <w:r w:rsidR="003B082B" w:rsidRPr="00A2354A">
        <w:rPr>
          <w:b/>
          <w:caps/>
          <w:sz w:val="28"/>
          <w:szCs w:val="28"/>
        </w:rPr>
        <w:t>ПРО</w:t>
      </w:r>
      <w:r w:rsidR="00740764" w:rsidRPr="00A2354A">
        <w:rPr>
          <w:b/>
          <w:caps/>
          <w:sz w:val="28"/>
          <w:szCs w:val="28"/>
        </w:rPr>
        <w:t xml:space="preserve">ГРАММЫ </w:t>
      </w:r>
      <w:r w:rsidR="008D316F" w:rsidRPr="00A2354A">
        <w:rPr>
          <w:b/>
          <w:caps/>
          <w:sz w:val="28"/>
          <w:szCs w:val="28"/>
        </w:rPr>
        <w:t>ПРОФЕССИОНАЛЬНОГО МОДУЛЯ</w:t>
      </w:r>
    </w:p>
    <w:p w:rsidR="0094367A" w:rsidRPr="00A2354A" w:rsidRDefault="0094367A" w:rsidP="00A2354A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A2354A">
        <w:rPr>
          <w:b/>
          <w:sz w:val="28"/>
          <w:szCs w:val="28"/>
        </w:rPr>
        <w:t>ПМ.0</w:t>
      </w:r>
      <w:r w:rsidR="00FC132E" w:rsidRPr="00A2354A">
        <w:rPr>
          <w:b/>
          <w:sz w:val="28"/>
          <w:szCs w:val="28"/>
        </w:rPr>
        <w:t>2</w:t>
      </w:r>
      <w:r w:rsidRPr="00A2354A">
        <w:rPr>
          <w:b/>
          <w:sz w:val="28"/>
          <w:szCs w:val="28"/>
        </w:rPr>
        <w:t xml:space="preserve"> «</w:t>
      </w:r>
      <w:r w:rsidR="0076503A">
        <w:rPr>
          <w:b/>
          <w:sz w:val="28"/>
          <w:szCs w:val="28"/>
        </w:rPr>
        <w:t>Организация</w:t>
      </w:r>
      <w:r w:rsidR="00FC132E" w:rsidRPr="00A2354A">
        <w:rPr>
          <w:b/>
          <w:sz w:val="28"/>
          <w:szCs w:val="28"/>
        </w:rPr>
        <w:t xml:space="preserve"> процесса и приготовления </w:t>
      </w:r>
      <w:r w:rsidR="00CC47C0" w:rsidRPr="00A2354A">
        <w:rPr>
          <w:b/>
          <w:sz w:val="28"/>
          <w:szCs w:val="28"/>
        </w:rPr>
        <w:t xml:space="preserve">и приготовление </w:t>
      </w:r>
      <w:r w:rsidR="00FC132E" w:rsidRPr="00A2354A">
        <w:rPr>
          <w:b/>
          <w:sz w:val="28"/>
          <w:szCs w:val="28"/>
        </w:rPr>
        <w:t>сложной холодной кулинарной продукции</w:t>
      </w:r>
      <w:r w:rsidRPr="00A2354A">
        <w:rPr>
          <w:b/>
          <w:sz w:val="28"/>
          <w:szCs w:val="28"/>
        </w:rPr>
        <w:t>»</w:t>
      </w:r>
    </w:p>
    <w:p w:rsidR="003B082B" w:rsidRPr="00A2354A" w:rsidRDefault="003B082B" w:rsidP="00A2354A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2354A">
        <w:rPr>
          <w:b/>
          <w:sz w:val="28"/>
          <w:szCs w:val="28"/>
        </w:rPr>
        <w:t>1.1. Область применения программы</w:t>
      </w:r>
    </w:p>
    <w:p w:rsidR="003B082B" w:rsidRPr="001B51F5" w:rsidRDefault="003B082B" w:rsidP="001B51F5">
      <w:pPr>
        <w:tabs>
          <w:tab w:val="left" w:pos="127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2354A">
        <w:rPr>
          <w:sz w:val="28"/>
          <w:szCs w:val="28"/>
        </w:rPr>
        <w:t xml:space="preserve">Рабочая программа </w:t>
      </w:r>
      <w:r w:rsidR="008A1684" w:rsidRPr="00A2354A">
        <w:rPr>
          <w:sz w:val="28"/>
          <w:szCs w:val="28"/>
        </w:rPr>
        <w:t>профессионального модуля</w:t>
      </w:r>
      <w:r w:rsidRPr="00A2354A">
        <w:rPr>
          <w:sz w:val="28"/>
          <w:szCs w:val="28"/>
        </w:rPr>
        <w:t xml:space="preserve"> (далее программа </w:t>
      </w:r>
      <w:r w:rsidR="008A1684" w:rsidRPr="00A2354A">
        <w:rPr>
          <w:sz w:val="28"/>
          <w:szCs w:val="28"/>
        </w:rPr>
        <w:t>ПМ</w:t>
      </w:r>
      <w:r w:rsidRPr="00A2354A">
        <w:rPr>
          <w:sz w:val="28"/>
          <w:szCs w:val="28"/>
        </w:rPr>
        <w:t xml:space="preserve">) – является частью </w:t>
      </w:r>
      <w:r w:rsidR="00B2073A" w:rsidRPr="00B2073A">
        <w:rPr>
          <w:sz w:val="28"/>
          <w:szCs w:val="28"/>
        </w:rPr>
        <w:t xml:space="preserve">образовательной программы среднего профессионального образования </w:t>
      </w:r>
      <w:r w:rsidR="00A561BC" w:rsidRPr="00B2073A">
        <w:rPr>
          <w:sz w:val="28"/>
          <w:szCs w:val="28"/>
        </w:rPr>
        <w:t>по программе</w:t>
      </w:r>
      <w:r w:rsidR="00B2073A" w:rsidRPr="00B2073A">
        <w:rPr>
          <w:sz w:val="28"/>
          <w:szCs w:val="28"/>
        </w:rPr>
        <w:t xml:space="preserve"> подгот</w:t>
      </w:r>
      <w:r w:rsidR="00B2073A">
        <w:rPr>
          <w:sz w:val="28"/>
          <w:szCs w:val="28"/>
        </w:rPr>
        <w:t>овки специалистов среднего звен</w:t>
      </w:r>
      <w:r w:rsidR="001659F1" w:rsidRPr="001659F1">
        <w:rPr>
          <w:sz w:val="28"/>
          <w:szCs w:val="28"/>
        </w:rPr>
        <w:t>а</w:t>
      </w:r>
      <w:r w:rsidR="00770CDB">
        <w:rPr>
          <w:sz w:val="28"/>
          <w:szCs w:val="28"/>
        </w:rPr>
        <w:t xml:space="preserve"> </w:t>
      </w:r>
      <w:r w:rsidR="00DD37D0" w:rsidRPr="00A2354A">
        <w:rPr>
          <w:bCs/>
          <w:sz w:val="28"/>
          <w:szCs w:val="28"/>
        </w:rPr>
        <w:t>ГАП</w:t>
      </w:r>
      <w:r w:rsidR="00A227CD" w:rsidRPr="00A2354A">
        <w:rPr>
          <w:bCs/>
          <w:sz w:val="28"/>
          <w:szCs w:val="28"/>
        </w:rPr>
        <w:t>ОУ</w:t>
      </w:r>
      <w:r w:rsidR="001B51F5">
        <w:rPr>
          <w:bCs/>
          <w:sz w:val="28"/>
          <w:szCs w:val="28"/>
        </w:rPr>
        <w:t xml:space="preserve"> КК КГТК </w:t>
      </w:r>
      <w:r w:rsidRPr="00A2354A">
        <w:rPr>
          <w:sz w:val="28"/>
          <w:szCs w:val="28"/>
        </w:rPr>
        <w:t xml:space="preserve">по специальности СПО </w:t>
      </w:r>
      <w:r w:rsidR="00CC47C0" w:rsidRPr="00A2354A">
        <w:rPr>
          <w:sz w:val="28"/>
          <w:szCs w:val="28"/>
        </w:rPr>
        <w:t>1</w:t>
      </w:r>
      <w:r w:rsidR="00DF5B56" w:rsidRPr="00A2354A">
        <w:rPr>
          <w:sz w:val="28"/>
          <w:szCs w:val="28"/>
        </w:rPr>
        <w:t>9</w:t>
      </w:r>
      <w:r w:rsidR="00CC47C0" w:rsidRPr="00A2354A">
        <w:rPr>
          <w:sz w:val="28"/>
          <w:szCs w:val="28"/>
        </w:rPr>
        <w:t>.02.10</w:t>
      </w:r>
      <w:r w:rsidR="00930311">
        <w:rPr>
          <w:sz w:val="28"/>
          <w:szCs w:val="28"/>
        </w:rPr>
        <w:t xml:space="preserve"> </w:t>
      </w:r>
      <w:r w:rsidR="00D415A7">
        <w:rPr>
          <w:sz w:val="28"/>
          <w:szCs w:val="28"/>
        </w:rPr>
        <w:t>«</w:t>
      </w:r>
      <w:r w:rsidR="004F3CB7" w:rsidRPr="00A2354A">
        <w:rPr>
          <w:sz w:val="28"/>
          <w:szCs w:val="28"/>
        </w:rPr>
        <w:t>Технология продукции общественного питания»</w:t>
      </w:r>
      <w:r w:rsidR="00BB7E10" w:rsidRPr="00A2354A">
        <w:rPr>
          <w:sz w:val="28"/>
          <w:szCs w:val="28"/>
        </w:rPr>
        <w:t>, разработанной в соответствии с ФГОС СПО третьего поколения</w:t>
      </w:r>
    </w:p>
    <w:p w:rsidR="00A61311" w:rsidRPr="00A2354A" w:rsidRDefault="0076503A" w:rsidP="00A2354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составляется </w:t>
      </w:r>
      <w:r w:rsidR="00A61311" w:rsidRPr="00A2354A">
        <w:rPr>
          <w:sz w:val="28"/>
          <w:szCs w:val="28"/>
        </w:rPr>
        <w:t>дл</w:t>
      </w:r>
      <w:r w:rsidR="00BF4006">
        <w:rPr>
          <w:sz w:val="28"/>
          <w:szCs w:val="28"/>
        </w:rPr>
        <w:t>я</w:t>
      </w:r>
      <w:r w:rsidR="00770CDB">
        <w:rPr>
          <w:sz w:val="28"/>
          <w:szCs w:val="28"/>
        </w:rPr>
        <w:t xml:space="preserve"> </w:t>
      </w:r>
      <w:r w:rsidR="004F3CB7" w:rsidRPr="00A2354A">
        <w:rPr>
          <w:sz w:val="28"/>
          <w:szCs w:val="28"/>
        </w:rPr>
        <w:t>очной</w:t>
      </w:r>
      <w:r w:rsidR="00A61311" w:rsidRPr="00A2354A">
        <w:rPr>
          <w:sz w:val="28"/>
          <w:szCs w:val="28"/>
        </w:rPr>
        <w:t xml:space="preserve"> формы </w:t>
      </w:r>
      <w:r w:rsidR="008B6A9F" w:rsidRPr="00A2354A">
        <w:rPr>
          <w:sz w:val="28"/>
          <w:szCs w:val="28"/>
        </w:rPr>
        <w:t>обучения.</w:t>
      </w:r>
    </w:p>
    <w:p w:rsidR="00D56A6D" w:rsidRPr="00A2354A" w:rsidRDefault="00D56A6D" w:rsidP="00A2354A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354A">
        <w:rPr>
          <w:b/>
          <w:sz w:val="28"/>
          <w:szCs w:val="28"/>
        </w:rPr>
        <w:t>1.</w:t>
      </w:r>
      <w:r w:rsidR="008A1684" w:rsidRPr="00A2354A">
        <w:rPr>
          <w:b/>
          <w:sz w:val="28"/>
          <w:szCs w:val="28"/>
        </w:rPr>
        <w:t>2</w:t>
      </w:r>
      <w:r w:rsidRPr="00A2354A">
        <w:rPr>
          <w:b/>
          <w:sz w:val="28"/>
          <w:szCs w:val="28"/>
        </w:rPr>
        <w:t xml:space="preserve">. Цели и задачи </w:t>
      </w:r>
      <w:r w:rsidR="008D316F" w:rsidRPr="00A2354A">
        <w:rPr>
          <w:b/>
          <w:sz w:val="28"/>
          <w:szCs w:val="28"/>
        </w:rPr>
        <w:t>модуля</w:t>
      </w:r>
      <w:r w:rsidRPr="00A2354A">
        <w:rPr>
          <w:b/>
          <w:sz w:val="28"/>
          <w:szCs w:val="28"/>
        </w:rPr>
        <w:t xml:space="preserve"> – требования к результатам освоения</w:t>
      </w:r>
      <w:r w:rsidR="008D316F" w:rsidRPr="00A2354A">
        <w:rPr>
          <w:b/>
          <w:sz w:val="28"/>
          <w:szCs w:val="28"/>
        </w:rPr>
        <w:t xml:space="preserve"> модуля</w:t>
      </w:r>
      <w:r w:rsidRPr="00A2354A">
        <w:rPr>
          <w:b/>
          <w:sz w:val="28"/>
          <w:szCs w:val="28"/>
        </w:rPr>
        <w:t>:</w:t>
      </w:r>
    </w:p>
    <w:p w:rsidR="00896BF6" w:rsidRPr="00A2354A" w:rsidRDefault="00896BF6" w:rsidP="00A2354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A2354A">
        <w:rPr>
          <w:sz w:val="28"/>
          <w:szCs w:val="28"/>
          <w:u w:val="single"/>
        </w:rPr>
        <w:t xml:space="preserve">Базовая часть </w:t>
      </w:r>
    </w:p>
    <w:p w:rsidR="008A1684" w:rsidRPr="00A2354A" w:rsidRDefault="008A1684" w:rsidP="00A2354A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2354A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C132E" w:rsidRPr="00B12A26" w:rsidRDefault="00FC132E" w:rsidP="007C1C74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b/>
          <w:sz w:val="28"/>
          <w:szCs w:val="28"/>
        </w:rPr>
      </w:pPr>
      <w:r w:rsidRPr="00B12A26">
        <w:rPr>
          <w:b/>
          <w:sz w:val="28"/>
          <w:szCs w:val="28"/>
        </w:rPr>
        <w:t>иметь практический опыт: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разработки ассортимента сложных холодных блюд и соусов;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расчета массы сырья и полуфабрикатов для приготовления сложных холодных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проверки качества продуктов для приготовления сложных холодных блюд и соусов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организации технологического процесса приготовления сложных холодных закусок, блюд и соусов;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приготовления сложных холодных блюд и соусов, используя различные технологии, оборудование и инвентарь;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сервировки и оформления канапе, легких и сложных холодных закусок, оформления и отделки сложных холодных блюд из рыбы, мяса и птицы;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декорирования блюд сложными холодными соусами;</w:t>
      </w:r>
    </w:p>
    <w:p w:rsidR="008A6FDF" w:rsidRPr="00B12A26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контроля качества и безопасности сложных холодных блюд и соусов;</w:t>
      </w:r>
    </w:p>
    <w:p w:rsidR="00FC132E" w:rsidRPr="00B12A26" w:rsidRDefault="00FC132E" w:rsidP="007C1C74">
      <w:pPr>
        <w:pStyle w:val="aff"/>
        <w:shd w:val="clear" w:color="auto" w:fill="FFFFFF"/>
        <w:spacing w:after="0" w:line="240" w:lineRule="auto"/>
        <w:ind w:left="567"/>
        <w:rPr>
          <w:spacing w:val="-2"/>
          <w:sz w:val="28"/>
          <w:szCs w:val="28"/>
        </w:rPr>
      </w:pPr>
      <w:r w:rsidRPr="00B12A26">
        <w:rPr>
          <w:b/>
          <w:sz w:val="28"/>
          <w:szCs w:val="28"/>
        </w:rPr>
        <w:t>уметь: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органолептически оценивать качество продуктов для приготовления сложной холодной кулинарной продукции;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использовать различные технологии приготовления сложных холодных блюд и соусов;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проводить расчеты по формулам;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безопасно пользоваться производственным инвентарем и тех</w:t>
      </w:r>
      <w:r w:rsidR="0076503A">
        <w:rPr>
          <w:rFonts w:ascii="Times New Roman" w:hAnsi="Times New Roman" w:cs="Times New Roman"/>
          <w:sz w:val="28"/>
          <w:szCs w:val="28"/>
        </w:rPr>
        <w:t xml:space="preserve">нологическим оборудованием для </w:t>
      </w:r>
      <w:r w:rsidRPr="00A2354A">
        <w:rPr>
          <w:rFonts w:ascii="Times New Roman" w:hAnsi="Times New Roman" w:cs="Times New Roman"/>
          <w:sz w:val="28"/>
          <w:szCs w:val="28"/>
        </w:rPr>
        <w:t>приготовления сложных холодных блюд и соусов;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выбирать методы контроля качества и без</w:t>
      </w:r>
      <w:r w:rsidR="0076503A">
        <w:rPr>
          <w:rFonts w:ascii="Times New Roman" w:hAnsi="Times New Roman" w:cs="Times New Roman"/>
          <w:sz w:val="28"/>
          <w:szCs w:val="28"/>
        </w:rPr>
        <w:t>опасности приготовления сложных</w:t>
      </w:r>
      <w:r w:rsidRPr="00A2354A">
        <w:rPr>
          <w:rFonts w:ascii="Times New Roman" w:hAnsi="Times New Roman" w:cs="Times New Roman"/>
          <w:sz w:val="28"/>
          <w:szCs w:val="28"/>
        </w:rPr>
        <w:t xml:space="preserve"> холодных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lastRenderedPageBreak/>
        <w:t>выбирать температурный и временный режим при подаче и хранении сложных холодных блюд и соусов;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оценивать качество и безопасность готовой холодной продукции различными методами;</w:t>
      </w:r>
    </w:p>
    <w:p w:rsidR="00FC132E" w:rsidRPr="00B12A26" w:rsidRDefault="00FC132E" w:rsidP="007C1C74">
      <w:pPr>
        <w:pStyle w:val="aff"/>
        <w:shd w:val="clear" w:color="auto" w:fill="FFFFFF"/>
        <w:spacing w:after="0" w:line="240" w:lineRule="auto"/>
        <w:ind w:left="567"/>
        <w:rPr>
          <w:b/>
          <w:sz w:val="28"/>
          <w:szCs w:val="28"/>
        </w:rPr>
      </w:pPr>
      <w:r w:rsidRPr="00B12A26">
        <w:rPr>
          <w:b/>
          <w:sz w:val="28"/>
          <w:szCs w:val="28"/>
        </w:rPr>
        <w:t>знать: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ассортимент канапе, легких и сложных холодных закусок, блюд из рыбы, мяса и птицы, сложных холодных соусов;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варианты сочетаемости хлебобулочных изделий из слоеного, з</w:t>
      </w:r>
      <w:r w:rsidR="0076503A">
        <w:rPr>
          <w:sz w:val="28"/>
          <w:szCs w:val="28"/>
        </w:rPr>
        <w:t>аварного, сдобного и пресного т</w:t>
      </w:r>
      <w:r w:rsidRPr="00A2354A">
        <w:rPr>
          <w:sz w:val="28"/>
          <w:szCs w:val="28"/>
        </w:rPr>
        <w:t>еста с другими ингредиентами при приготовлении канапе и легких закусок;</w:t>
      </w:r>
    </w:p>
    <w:p w:rsidR="00FC132E" w:rsidRPr="00A2354A" w:rsidRDefault="00FC132E" w:rsidP="00B12A26">
      <w:pPr>
        <w:pStyle w:val="aff0"/>
        <w:numPr>
          <w:ilvl w:val="0"/>
          <w:numId w:val="29"/>
        </w:numPr>
        <w:ind w:left="567" w:hanging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354A">
        <w:rPr>
          <w:rFonts w:ascii="Times New Roman" w:hAnsi="Times New Roman" w:cs="Times New Roman"/>
          <w:sz w:val="28"/>
          <w:szCs w:val="28"/>
        </w:rPr>
        <w:t>правила выбора продуктов и дополнительных ингредиентов для приготовления сложных холодных закусок, блюд из мяса, рыбы и птицы;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способы определения массы продуктов и дополнительных ингредиентов для приготовления сложных холодных закусок, блюд из мяса, рыбы и птицы;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требования к качеству готовых канапе, легких и сложных холодных закусок, блюд из мяса, рыбы и птицы, соусов и заготовок из них;</w:t>
      </w:r>
    </w:p>
    <w:p w:rsidR="00FC132E" w:rsidRPr="00A2354A" w:rsidRDefault="00FC132E" w:rsidP="00B12A26">
      <w:pPr>
        <w:numPr>
          <w:ilvl w:val="0"/>
          <w:numId w:val="29"/>
        </w:numPr>
        <w:tabs>
          <w:tab w:val="num" w:pos="851"/>
        </w:tabs>
        <w:ind w:left="567" w:hanging="357"/>
        <w:contextualSpacing/>
        <w:rPr>
          <w:sz w:val="28"/>
          <w:szCs w:val="28"/>
        </w:rPr>
      </w:pPr>
      <w:r w:rsidRPr="00A2354A">
        <w:rPr>
          <w:sz w:val="28"/>
          <w:szCs w:val="28"/>
        </w:rPr>
        <w:t>органолептические способы определения степени готовности и качества сложных холодных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температурный и санитарный режимы, правила приготовления разных типов канапе, легких и сложных холодных закусок, сложных холодных мясных, рыбных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ассортимент вкусовых добавок для сложных холодных соусов и варианты их использования;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правила выбора вина и других алкогольных напитков для сложных холодных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правила соусной композиции сложных холодных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технологию приготовления канапе, легких и сложных холодных закусок. Блюд из рыбы, мяса и птицы,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варианты комбинирования различных способов приготовления сложных холодных рыбных и мясных блюд и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методы сервировки, способы и температура подачи канапе, легких и сложных холодных закусок, блюд из рыбы, мяса и птицы, соусов;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варианты оформления канапе, легких и сложных холодных закусок, блюд из рыбы, мяса и птицы;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варианты оформления тарелок и блюд сложными холодными соусами;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технику приготовления украшений для сложных холодных рыбных и мясных блюд из различных продуктов;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варианты гармоничного сочетания украшений с основными продуктами при оформлении сложных холодных блюд из рыбы, мяса и птицы;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lastRenderedPageBreak/>
        <w:t>гарниры, заправки и соусы для холодных сложных блюд из рыбы, мяса и птицы;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требования к безопасности приготовления и хранения готовых сложных холодных блюд, соусов и заготовок к ним;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риски в области безопасности процессов приготовления и хранения готовой сложной холодной кулинарной продукции;</w:t>
      </w:r>
    </w:p>
    <w:p w:rsidR="00FC132E" w:rsidRPr="00A2354A" w:rsidRDefault="00FC132E" w:rsidP="00B12A26">
      <w:pPr>
        <w:numPr>
          <w:ilvl w:val="0"/>
          <w:numId w:val="29"/>
        </w:numPr>
        <w:shd w:val="clear" w:color="auto" w:fill="FFFFFF"/>
        <w:ind w:left="567" w:hanging="357"/>
        <w:contextualSpacing/>
        <w:jc w:val="both"/>
        <w:rPr>
          <w:sz w:val="28"/>
          <w:szCs w:val="28"/>
        </w:rPr>
      </w:pPr>
      <w:r w:rsidRPr="00A2354A">
        <w:rPr>
          <w:sz w:val="28"/>
          <w:szCs w:val="28"/>
        </w:rPr>
        <w:t>методы контроля безопасности продуктов, процессов приготовления и хранения готовой холодной продукции.</w:t>
      </w:r>
    </w:p>
    <w:p w:rsidR="00896BF6" w:rsidRPr="00202E6F" w:rsidRDefault="00896BF6" w:rsidP="00A2354A">
      <w:pPr>
        <w:tabs>
          <w:tab w:val="left" w:pos="1276"/>
        </w:tabs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202E6F">
        <w:rPr>
          <w:i/>
          <w:sz w:val="28"/>
          <w:szCs w:val="28"/>
          <w:u w:val="single"/>
        </w:rPr>
        <w:t xml:space="preserve">Вариативная часть </w:t>
      </w:r>
    </w:p>
    <w:p w:rsidR="007153D9" w:rsidRPr="00BA3EEB" w:rsidRDefault="007153D9" w:rsidP="00D771BC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354A">
        <w:rPr>
          <w:sz w:val="28"/>
          <w:szCs w:val="28"/>
        </w:rPr>
        <w:tab/>
        <w:t>С целью реализации требований работодателей и ориентаци</w:t>
      </w:r>
      <w:r w:rsidR="006248A6" w:rsidRPr="00A2354A">
        <w:rPr>
          <w:sz w:val="28"/>
          <w:szCs w:val="28"/>
        </w:rPr>
        <w:t>и</w:t>
      </w:r>
      <w:r w:rsidRPr="00A2354A">
        <w:rPr>
          <w:sz w:val="28"/>
          <w:szCs w:val="28"/>
        </w:rPr>
        <w:t xml:space="preserve"> профессиональной подготовки под конкретное рабочее место, обучающийся в рамках </w:t>
      </w:r>
      <w:r w:rsidRPr="00BA3EEB">
        <w:rPr>
          <w:sz w:val="28"/>
          <w:szCs w:val="28"/>
        </w:rPr>
        <w:t>овладения указанным видом профессиональной деятельности должен:</w:t>
      </w:r>
    </w:p>
    <w:p w:rsidR="00C623ED" w:rsidRDefault="00202E6F" w:rsidP="00202E6F">
      <w:pPr>
        <w:suppressAutoHyphens/>
        <w:ind w:firstLine="709"/>
        <w:jc w:val="both"/>
        <w:rPr>
          <w:rFonts w:cs="Calibri"/>
          <w:b/>
          <w:i/>
          <w:sz w:val="28"/>
        </w:rPr>
      </w:pPr>
      <w:r w:rsidRPr="00202E6F">
        <w:rPr>
          <w:rFonts w:cs="Calibri"/>
          <w:b/>
          <w:i/>
          <w:sz w:val="28"/>
        </w:rPr>
        <w:t>Иметь практический опыт: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 xml:space="preserve">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>разработки ассортимента полуфабрикатов для сложной холодной кулинарной продукции в диетическом питании;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 xml:space="preserve">организации технологических процессов приготовления полуфабрикатов </w:t>
      </w:r>
    </w:p>
    <w:p w:rsidR="00C623ED" w:rsidRPr="00C623ED" w:rsidRDefault="00202E6F" w:rsidP="00C623ED">
      <w:pPr>
        <w:suppressAutoHyphens/>
        <w:ind w:left="1069"/>
        <w:jc w:val="both"/>
        <w:rPr>
          <w:b/>
          <w:bCs/>
          <w:i/>
          <w:color w:val="000000"/>
          <w:sz w:val="28"/>
        </w:rPr>
      </w:pPr>
      <w:r w:rsidRPr="00C623ED">
        <w:rPr>
          <w:b/>
          <w:bCs/>
          <w:i/>
          <w:color w:val="000000"/>
          <w:sz w:val="28"/>
        </w:rPr>
        <w:t xml:space="preserve">Уметь: 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color w:val="000000"/>
          <w:sz w:val="28"/>
        </w:rPr>
      </w:pPr>
      <w:r w:rsidRPr="00C623ED">
        <w:rPr>
          <w:rFonts w:ascii="Times New Roman" w:hAnsi="Times New Roman"/>
          <w:bCs/>
          <w:i/>
          <w:color w:val="000000"/>
          <w:sz w:val="28"/>
        </w:rPr>
        <w:t xml:space="preserve">использовать различные технологии приготовления сложной холодной кулинарной продукции из рыбы, мяса и птицы, соусов у различных народов мира; 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color w:val="000000"/>
          <w:sz w:val="28"/>
        </w:rPr>
      </w:pPr>
      <w:r w:rsidRPr="00C623ED">
        <w:rPr>
          <w:rFonts w:ascii="Times New Roman" w:hAnsi="Times New Roman"/>
          <w:bCs/>
          <w:i/>
          <w:color w:val="000000"/>
          <w:sz w:val="28"/>
        </w:rPr>
        <w:t xml:space="preserve">использовать различные технологии приготовления сложной холодной кулинарной продукции в диетическом питании; 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color w:val="000000"/>
          <w:sz w:val="28"/>
        </w:rPr>
      </w:pPr>
      <w:r w:rsidRPr="00C623ED">
        <w:rPr>
          <w:rFonts w:ascii="Times New Roman" w:hAnsi="Times New Roman"/>
          <w:bCs/>
          <w:i/>
          <w:color w:val="000000"/>
          <w:sz w:val="28"/>
        </w:rPr>
        <w:t xml:space="preserve">безопасно пользоваться производственным инвентарем и технологическим оборудованием для приготовления сложной холодной кулинарной продукции; </w:t>
      </w:r>
    </w:p>
    <w:p w:rsidR="00202E6F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color w:val="000000"/>
          <w:sz w:val="28"/>
        </w:rPr>
        <w:t xml:space="preserve">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 </w:t>
      </w:r>
    </w:p>
    <w:p w:rsidR="007C1C74" w:rsidRDefault="007C1C74" w:rsidP="007C1C74">
      <w:pPr>
        <w:suppressAutoHyphens/>
        <w:jc w:val="both"/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               </w:t>
      </w:r>
      <w:r w:rsidR="00202E6F" w:rsidRPr="007C1C74">
        <w:rPr>
          <w:b/>
          <w:bCs/>
          <w:i/>
          <w:sz w:val="28"/>
        </w:rPr>
        <w:t xml:space="preserve">Знать: </w:t>
      </w:r>
    </w:p>
    <w:p w:rsidR="00C623ED" w:rsidRPr="007C1C74" w:rsidRDefault="007C1C74" w:rsidP="007C1C74">
      <w:pPr>
        <w:suppressAutoHyphens/>
        <w:ind w:left="1134"/>
        <w:jc w:val="both"/>
        <w:rPr>
          <w:bCs/>
          <w:i/>
          <w:sz w:val="28"/>
        </w:rPr>
      </w:pPr>
      <w:r>
        <w:rPr>
          <w:b/>
          <w:bCs/>
          <w:i/>
          <w:sz w:val="28"/>
        </w:rPr>
        <w:t xml:space="preserve">- </w:t>
      </w:r>
      <w:r w:rsidR="00202E6F" w:rsidRPr="007C1C74">
        <w:rPr>
          <w:bCs/>
          <w:i/>
          <w:sz w:val="28"/>
        </w:rPr>
        <w:t>ассортимент сложной холодной кулинарной продукции;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 xml:space="preserve">теоретические основы устройства работы холодильного оборудования; 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>технологию приготовления сложной холодной кулинарной продукции;</w:t>
      </w:r>
    </w:p>
    <w:p w:rsidR="00C623ED" w:rsidRP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t xml:space="preserve">технологию приготовления сложных холодных закусок, блюд из рыбы, мяса и птицы, соусов у различных народов мира; </w:t>
      </w:r>
    </w:p>
    <w:p w:rsidR="00C623ED" w:rsidRDefault="00202E6F" w:rsidP="00C623ED">
      <w:pPr>
        <w:pStyle w:val="aff"/>
        <w:numPr>
          <w:ilvl w:val="0"/>
          <w:numId w:val="30"/>
        </w:numPr>
        <w:suppressAutoHyphens/>
        <w:jc w:val="both"/>
        <w:rPr>
          <w:rFonts w:ascii="Times New Roman" w:hAnsi="Times New Roman"/>
          <w:bCs/>
          <w:i/>
          <w:sz w:val="28"/>
        </w:rPr>
      </w:pPr>
      <w:r w:rsidRPr="00C623ED">
        <w:rPr>
          <w:rFonts w:ascii="Times New Roman" w:hAnsi="Times New Roman"/>
          <w:bCs/>
          <w:i/>
          <w:sz w:val="28"/>
        </w:rPr>
        <w:lastRenderedPageBreak/>
        <w:t xml:space="preserve">актуальные направления в приготовлении и завершении </w:t>
      </w:r>
      <w:r w:rsidR="00A561BC" w:rsidRPr="00C623ED">
        <w:rPr>
          <w:rFonts w:ascii="Times New Roman" w:hAnsi="Times New Roman"/>
          <w:bCs/>
          <w:i/>
          <w:sz w:val="28"/>
        </w:rPr>
        <w:t>приготовления холодных</w:t>
      </w:r>
      <w:r w:rsidRPr="00C623ED">
        <w:rPr>
          <w:rFonts w:ascii="Times New Roman" w:hAnsi="Times New Roman"/>
          <w:bCs/>
          <w:i/>
          <w:sz w:val="28"/>
        </w:rPr>
        <w:t xml:space="preserve"> мясных и рыбных блюд, соусов у различных народов мира и  в диетическом питании </w:t>
      </w:r>
    </w:p>
    <w:p w:rsidR="002214F9" w:rsidRDefault="002214F9" w:rsidP="002214F9">
      <w:pPr>
        <w:suppressAutoHyphens/>
        <w:jc w:val="both"/>
        <w:rPr>
          <w:bCs/>
          <w:i/>
          <w:sz w:val="28"/>
        </w:rPr>
      </w:pPr>
    </w:p>
    <w:p w:rsidR="002214F9" w:rsidRPr="002214F9" w:rsidRDefault="002214F9" w:rsidP="002214F9">
      <w:pPr>
        <w:suppressAutoHyphens/>
        <w:jc w:val="both"/>
        <w:rPr>
          <w:bCs/>
          <w:i/>
          <w:sz w:val="28"/>
        </w:rPr>
      </w:pPr>
    </w:p>
    <w:p w:rsidR="006248A6" w:rsidRPr="00FC132E" w:rsidRDefault="0036096E" w:rsidP="00BA6F8D">
      <w:pPr>
        <w:tabs>
          <w:tab w:val="left" w:pos="42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 w:rsidRPr="00FC132E">
        <w:rPr>
          <w:b/>
          <w:bCs/>
          <w:sz w:val="28"/>
          <w:szCs w:val="28"/>
        </w:rPr>
        <w:t>1</w:t>
      </w:r>
      <w:r w:rsidRPr="00FC132E">
        <w:rPr>
          <w:rStyle w:val="FontStyle72"/>
          <w:sz w:val="28"/>
          <w:szCs w:val="28"/>
        </w:rPr>
        <w:t>.</w:t>
      </w:r>
      <w:r w:rsidR="0048375C" w:rsidRPr="00FC132E">
        <w:rPr>
          <w:b/>
          <w:bCs/>
          <w:sz w:val="28"/>
          <w:szCs w:val="28"/>
        </w:rPr>
        <w:t>3</w:t>
      </w:r>
      <w:r w:rsidRPr="00FC132E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FC132E">
        <w:rPr>
          <w:b/>
          <w:bCs/>
          <w:sz w:val="28"/>
          <w:szCs w:val="28"/>
        </w:rPr>
        <w:t>профессионального модуля</w:t>
      </w:r>
    </w:p>
    <w:p w:rsidR="006248A6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174"/>
      </w:tblGrid>
      <w:tr w:rsidR="006248A6" w:rsidRPr="00132217" w:rsidTr="00C623ED">
        <w:trPr>
          <w:jc w:val="center"/>
        </w:trPr>
        <w:tc>
          <w:tcPr>
            <w:tcW w:w="5920" w:type="dxa"/>
          </w:tcPr>
          <w:p w:rsidR="006248A6" w:rsidRPr="00B86929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86929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6248A6" w:rsidRPr="00B86929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86929">
              <w:rPr>
                <w:b/>
              </w:rPr>
              <w:t>Объем часов</w:t>
            </w:r>
          </w:p>
        </w:tc>
      </w:tr>
      <w:tr w:rsidR="006248A6" w:rsidRPr="00132217" w:rsidTr="00C623ED">
        <w:trPr>
          <w:jc w:val="center"/>
        </w:trPr>
        <w:tc>
          <w:tcPr>
            <w:tcW w:w="5920" w:type="dxa"/>
          </w:tcPr>
          <w:p w:rsidR="006248A6" w:rsidRPr="00B86929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86929">
              <w:t>Максимальная учебная нагрузка (всего)</w:t>
            </w:r>
          </w:p>
        </w:tc>
        <w:tc>
          <w:tcPr>
            <w:tcW w:w="3174" w:type="dxa"/>
          </w:tcPr>
          <w:p w:rsidR="006248A6" w:rsidRPr="00FC132E" w:rsidRDefault="00202260" w:rsidP="004D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330</w:t>
            </w:r>
          </w:p>
        </w:tc>
      </w:tr>
      <w:tr w:rsidR="006248A6" w:rsidRPr="00132217" w:rsidTr="00C623ED">
        <w:trPr>
          <w:jc w:val="center"/>
        </w:trPr>
        <w:tc>
          <w:tcPr>
            <w:tcW w:w="5920" w:type="dxa"/>
          </w:tcPr>
          <w:p w:rsidR="006248A6" w:rsidRPr="00B86929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86929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6248A6" w:rsidRPr="00FC132E" w:rsidRDefault="00202260" w:rsidP="004D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268</w:t>
            </w:r>
          </w:p>
        </w:tc>
      </w:tr>
      <w:tr w:rsidR="00AA2CF1" w:rsidRPr="00132217" w:rsidTr="00C623ED">
        <w:trPr>
          <w:jc w:val="center"/>
        </w:trPr>
        <w:tc>
          <w:tcPr>
            <w:tcW w:w="5920" w:type="dxa"/>
          </w:tcPr>
          <w:p w:rsidR="00AA2CF1" w:rsidRPr="00132217" w:rsidRDefault="00AA2CF1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AA2CF1" w:rsidRPr="00132217" w:rsidRDefault="00AA2CF1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AA2CF1" w:rsidRPr="00132217" w:rsidTr="00C623ED">
        <w:trPr>
          <w:jc w:val="center"/>
        </w:trPr>
        <w:tc>
          <w:tcPr>
            <w:tcW w:w="5920" w:type="dxa"/>
          </w:tcPr>
          <w:p w:rsidR="00AA2CF1" w:rsidRPr="00132217" w:rsidRDefault="00AA2CF1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AA2CF1" w:rsidRPr="00A97E7E" w:rsidRDefault="00202260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AA2CF1" w:rsidRPr="00132217" w:rsidTr="00C623ED">
        <w:trPr>
          <w:jc w:val="center"/>
        </w:trPr>
        <w:tc>
          <w:tcPr>
            <w:tcW w:w="5920" w:type="dxa"/>
          </w:tcPr>
          <w:p w:rsidR="00AA2CF1" w:rsidRPr="00132217" w:rsidRDefault="00AA2CF1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AA2CF1" w:rsidRPr="00A97E7E" w:rsidRDefault="00202260" w:rsidP="009F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AA2CF1" w:rsidRPr="00132217" w:rsidTr="00C623ED">
        <w:trPr>
          <w:jc w:val="center"/>
        </w:trPr>
        <w:tc>
          <w:tcPr>
            <w:tcW w:w="5920" w:type="dxa"/>
          </w:tcPr>
          <w:p w:rsidR="00AA2CF1" w:rsidRPr="00C309ED" w:rsidRDefault="00AA2CF1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C309ED">
              <w:t xml:space="preserve">Самостоятельная работа студента (всего) </w:t>
            </w:r>
            <w:r w:rsidRPr="00C309ED">
              <w:rPr>
                <w:spacing w:val="-6"/>
              </w:rPr>
              <w:t>в том числе:</w:t>
            </w:r>
          </w:p>
          <w:p w:rsidR="00AA2CF1" w:rsidRPr="00F73C24" w:rsidRDefault="00AA2CF1" w:rsidP="005E0AFA">
            <w:pPr>
              <w:jc w:val="both"/>
              <w:rPr>
                <w:b/>
              </w:rPr>
            </w:pPr>
            <w:r w:rsidRPr="00F73C24">
              <w:t>Работа с конспектом</w:t>
            </w:r>
          </w:p>
          <w:p w:rsidR="00AA2CF1" w:rsidRDefault="0076503A" w:rsidP="005E0AFA">
            <w:pPr>
              <w:jc w:val="both"/>
            </w:pPr>
            <w:r>
              <w:t xml:space="preserve">Составление </w:t>
            </w:r>
            <w:r w:rsidR="00AA2CF1" w:rsidRPr="00F73C24">
              <w:t>технологических карт</w:t>
            </w:r>
          </w:p>
          <w:p w:rsidR="00AA2CF1" w:rsidRPr="00F73C24" w:rsidRDefault="00AA2CF1" w:rsidP="005E0AFA">
            <w:pPr>
              <w:jc w:val="both"/>
              <w:rPr>
                <w:b/>
              </w:rPr>
            </w:pPr>
            <w:r>
              <w:t>Составление технологических схем</w:t>
            </w:r>
          </w:p>
          <w:p w:rsidR="00AA2CF1" w:rsidRDefault="00AA2CF1" w:rsidP="005E0AFA">
            <w:pPr>
              <w:tabs>
                <w:tab w:val="left" w:pos="360"/>
              </w:tabs>
              <w:jc w:val="both"/>
            </w:pPr>
            <w:r w:rsidRPr="00F73C24">
              <w:t>Работа с нормативными документами (сборник рецептур)</w:t>
            </w:r>
          </w:p>
          <w:p w:rsidR="00AA2CF1" w:rsidRDefault="00AA2CF1" w:rsidP="005E0AFA">
            <w:pPr>
              <w:tabs>
                <w:tab w:val="left" w:pos="360"/>
              </w:tabs>
              <w:jc w:val="both"/>
            </w:pPr>
            <w:r>
              <w:t>Подготовка презентаций</w:t>
            </w:r>
          </w:p>
          <w:p w:rsidR="00AA2CF1" w:rsidRDefault="00AA2CF1" w:rsidP="005E0AFA">
            <w:pPr>
              <w:tabs>
                <w:tab w:val="left" w:pos="360"/>
              </w:tabs>
              <w:jc w:val="both"/>
            </w:pPr>
            <w:r>
              <w:t>Подготовка рефератов</w:t>
            </w:r>
          </w:p>
          <w:p w:rsidR="00AA2CF1" w:rsidRPr="004A0F51" w:rsidRDefault="00AA2CF1" w:rsidP="005E0AFA">
            <w:pPr>
              <w:tabs>
                <w:tab w:val="left" w:pos="360"/>
              </w:tabs>
              <w:jc w:val="both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t>Подготовка докладов</w:t>
            </w:r>
          </w:p>
        </w:tc>
        <w:tc>
          <w:tcPr>
            <w:tcW w:w="3174" w:type="dxa"/>
          </w:tcPr>
          <w:p w:rsidR="00AA2CF1" w:rsidRPr="00FC132E" w:rsidRDefault="00A66CCB" w:rsidP="004D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62</w:t>
            </w:r>
          </w:p>
        </w:tc>
      </w:tr>
      <w:tr w:rsidR="00AA2CF1" w:rsidRPr="00132217" w:rsidTr="00C623ED">
        <w:trPr>
          <w:jc w:val="center"/>
        </w:trPr>
        <w:tc>
          <w:tcPr>
            <w:tcW w:w="5920" w:type="dxa"/>
          </w:tcPr>
          <w:p w:rsidR="00AA2CF1" w:rsidRPr="00132217" w:rsidRDefault="00AA2CF1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AA2CF1" w:rsidRPr="00132217" w:rsidRDefault="00711CD5" w:rsidP="0071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Квалификационный э</w:t>
            </w:r>
            <w:r w:rsidR="00AA2CF1">
              <w:t>кзамен</w:t>
            </w:r>
          </w:p>
        </w:tc>
      </w:tr>
    </w:tbl>
    <w:p w:rsidR="00132217" w:rsidRDefault="00132217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8375C" w:rsidRPr="004D5BBA" w:rsidRDefault="0048375C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8375C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33206" w:rsidRPr="004D5BBA">
        <w:rPr>
          <w:b/>
          <w:sz w:val="28"/>
          <w:szCs w:val="28"/>
        </w:rPr>
        <w:lastRenderedPageBreak/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Default="00375A73" w:rsidP="00FC13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FC132E" w:rsidRPr="00FC132E">
        <w:rPr>
          <w:sz w:val="28"/>
          <w:szCs w:val="28"/>
        </w:rPr>
        <w:t>ВПД 2</w:t>
      </w:r>
      <w:r w:rsidR="00711CD5">
        <w:rPr>
          <w:sz w:val="28"/>
          <w:szCs w:val="28"/>
        </w:rPr>
        <w:t xml:space="preserve"> </w:t>
      </w:r>
      <w:r w:rsidR="00FC132E" w:rsidRPr="00FC132E">
        <w:rPr>
          <w:sz w:val="28"/>
          <w:szCs w:val="28"/>
        </w:rPr>
        <w:t>Организация процесса приготовления и приготовление сложной</w:t>
      </w:r>
      <w:r w:rsidR="00662ADE">
        <w:rPr>
          <w:sz w:val="28"/>
          <w:szCs w:val="28"/>
        </w:rPr>
        <w:t xml:space="preserve"> </w:t>
      </w:r>
      <w:r w:rsidR="0076503A">
        <w:rPr>
          <w:sz w:val="28"/>
          <w:szCs w:val="28"/>
        </w:rPr>
        <w:t>холодной</w:t>
      </w:r>
      <w:r w:rsidR="00CC47C0">
        <w:rPr>
          <w:sz w:val="28"/>
          <w:szCs w:val="28"/>
        </w:rPr>
        <w:t xml:space="preserve"> кулинарной продукции</w:t>
      </w:r>
      <w:r w:rsidRPr="0001781C"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</w:t>
      </w:r>
      <w:r w:rsidR="0076503A">
        <w:rPr>
          <w:spacing w:val="-6"/>
          <w:sz w:val="28"/>
          <w:szCs w:val="28"/>
        </w:rPr>
        <w:t>, указанными в ФГОС</w:t>
      </w:r>
      <w:r>
        <w:rPr>
          <w:spacing w:val="-6"/>
          <w:sz w:val="28"/>
          <w:szCs w:val="28"/>
        </w:rPr>
        <w:t xml:space="preserve"> по специальности </w:t>
      </w:r>
      <w:r w:rsidR="0001781C" w:rsidRPr="0001781C">
        <w:rPr>
          <w:spacing w:val="-6"/>
          <w:sz w:val="28"/>
          <w:szCs w:val="28"/>
        </w:rPr>
        <w:t xml:space="preserve">СПО </w:t>
      </w:r>
      <w:r w:rsidR="00CC47C0">
        <w:rPr>
          <w:spacing w:val="-6"/>
          <w:sz w:val="28"/>
          <w:szCs w:val="28"/>
        </w:rPr>
        <w:t>1</w:t>
      </w:r>
      <w:r w:rsidR="00DF5B56">
        <w:rPr>
          <w:spacing w:val="-6"/>
          <w:sz w:val="28"/>
          <w:szCs w:val="28"/>
        </w:rPr>
        <w:t>9</w:t>
      </w:r>
      <w:r w:rsidR="00CC47C0">
        <w:rPr>
          <w:spacing w:val="-6"/>
          <w:sz w:val="28"/>
          <w:szCs w:val="28"/>
        </w:rPr>
        <w:t>.02.10</w:t>
      </w:r>
      <w:r w:rsidR="0001781C" w:rsidRPr="0001781C">
        <w:rPr>
          <w:spacing w:val="-6"/>
          <w:sz w:val="28"/>
          <w:szCs w:val="28"/>
        </w:rPr>
        <w:t>Технология продукции общественного питания</w:t>
      </w:r>
      <w:r w:rsidRPr="00740764">
        <w:rPr>
          <w:spacing w:val="-6"/>
          <w:sz w:val="28"/>
          <w:szCs w:val="28"/>
        </w:rPr>
        <w:t>:</w:t>
      </w:r>
    </w:p>
    <w:p w:rsidR="00132217" w:rsidRPr="00132217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375A73" w:rsidRPr="00132217" w:rsidTr="00D6202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FC132E" w:rsidRPr="00132217" w:rsidTr="00D62029">
        <w:trPr>
          <w:trHeight w:val="28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eastAsia="en-US"/>
              </w:rPr>
            </w:pPr>
            <w:r w:rsidRPr="002E6082">
              <w:rPr>
                <w:lang w:eastAsia="en-US"/>
              </w:rPr>
              <w:t xml:space="preserve">ПК </w:t>
            </w:r>
            <w:r w:rsidRPr="002E6082">
              <w:rPr>
                <w:lang w:val="en-US" w:eastAsia="en-US"/>
              </w:rPr>
              <w:t>2</w:t>
            </w:r>
            <w:r w:rsidRPr="002E6082">
              <w:rPr>
                <w:lang w:eastAsia="en-US"/>
              </w:rPr>
              <w:t>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Организовывать и проводить приготовление</w:t>
            </w:r>
            <w:r w:rsidR="00770CDB">
              <w:rPr>
                <w:lang w:eastAsia="en-US"/>
              </w:rPr>
              <w:t xml:space="preserve"> </w:t>
            </w:r>
            <w:r w:rsidRPr="00F80E2E">
              <w:rPr>
                <w:bCs/>
              </w:rPr>
              <w:t>канапе, легких и</w:t>
            </w:r>
            <w:r w:rsidR="00770CDB">
              <w:rPr>
                <w:bCs/>
              </w:rPr>
              <w:t xml:space="preserve"> </w:t>
            </w:r>
            <w:r w:rsidRPr="00805332">
              <w:rPr>
                <w:bCs/>
              </w:rPr>
              <w:t>сложн</w:t>
            </w:r>
            <w:r>
              <w:rPr>
                <w:bCs/>
              </w:rPr>
              <w:t>ых</w:t>
            </w:r>
            <w:r w:rsidR="00770CDB">
              <w:rPr>
                <w:bCs/>
              </w:rPr>
              <w:t xml:space="preserve"> </w:t>
            </w:r>
            <w:r>
              <w:rPr>
                <w:bCs/>
              </w:rPr>
              <w:t>холодных закусок</w:t>
            </w:r>
            <w:r w:rsidRPr="00805332">
              <w:rPr>
                <w:bCs/>
              </w:rPr>
              <w:t>.</w:t>
            </w:r>
          </w:p>
        </w:tc>
      </w:tr>
      <w:tr w:rsidR="00FC132E" w:rsidRPr="00132217" w:rsidTr="00D62029">
        <w:trPr>
          <w:trHeight w:val="28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eastAsia="en-US"/>
              </w:rPr>
            </w:pPr>
            <w:r w:rsidRPr="002E6082">
              <w:rPr>
                <w:lang w:eastAsia="en-US"/>
              </w:rPr>
              <w:t xml:space="preserve">ПК </w:t>
            </w:r>
            <w:r w:rsidRPr="002E6082">
              <w:rPr>
                <w:lang w:val="en-US" w:eastAsia="en-US"/>
              </w:rPr>
              <w:t>2</w:t>
            </w:r>
            <w:r w:rsidRPr="002E6082">
              <w:rPr>
                <w:lang w:eastAsia="en-US"/>
              </w:rPr>
              <w:t>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Организовывать и проводить приготовление</w:t>
            </w:r>
            <w:r w:rsidR="00770CDB">
              <w:rPr>
                <w:lang w:eastAsia="en-US"/>
              </w:rPr>
              <w:t xml:space="preserve"> </w:t>
            </w:r>
            <w:r w:rsidRPr="00805332">
              <w:rPr>
                <w:bCs/>
              </w:rPr>
              <w:t>сложн</w:t>
            </w:r>
            <w:r>
              <w:rPr>
                <w:bCs/>
              </w:rPr>
              <w:t>ых</w:t>
            </w:r>
            <w:r w:rsidR="00770CDB">
              <w:rPr>
                <w:bCs/>
              </w:rPr>
              <w:t xml:space="preserve"> </w:t>
            </w:r>
            <w:r>
              <w:rPr>
                <w:bCs/>
              </w:rPr>
              <w:t>холодных блюд из рыбы, мяса и сельскохозяйственной (домашней) птицы</w:t>
            </w:r>
            <w:r w:rsidRPr="00805332">
              <w:rPr>
                <w:bCs/>
              </w:rPr>
              <w:t>.</w:t>
            </w:r>
          </w:p>
        </w:tc>
      </w:tr>
      <w:tr w:rsidR="00FC132E" w:rsidRPr="00132217" w:rsidTr="00D62029">
        <w:trPr>
          <w:trHeight w:val="28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val="en-US" w:eastAsia="en-US"/>
              </w:rPr>
            </w:pPr>
            <w:r w:rsidRPr="002E6082">
              <w:rPr>
                <w:lang w:eastAsia="en-US"/>
              </w:rPr>
              <w:t xml:space="preserve">ПК </w:t>
            </w:r>
            <w:r w:rsidRPr="002E6082">
              <w:rPr>
                <w:lang w:val="en-US" w:eastAsia="en-US"/>
              </w:rPr>
              <w:t>2</w:t>
            </w:r>
            <w:r w:rsidRPr="002E6082">
              <w:rPr>
                <w:lang w:eastAsia="en-US"/>
              </w:rPr>
              <w:t>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2E" w:rsidRPr="002E6082" w:rsidRDefault="00FC132E" w:rsidP="00D46EA4">
            <w:pPr>
              <w:widowControl w:val="0"/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Организовывать и проводить приготовление</w:t>
            </w:r>
            <w:r w:rsidR="00770CDB">
              <w:rPr>
                <w:lang w:eastAsia="en-US"/>
              </w:rPr>
              <w:t xml:space="preserve"> </w:t>
            </w:r>
            <w:r w:rsidRPr="00805332">
              <w:rPr>
                <w:bCs/>
              </w:rPr>
              <w:t>сложн</w:t>
            </w:r>
            <w:r>
              <w:rPr>
                <w:bCs/>
              </w:rPr>
              <w:t>ых</w:t>
            </w:r>
            <w:r w:rsidR="00770CDB">
              <w:rPr>
                <w:bCs/>
              </w:rPr>
              <w:t xml:space="preserve"> </w:t>
            </w:r>
            <w:r>
              <w:rPr>
                <w:bCs/>
              </w:rPr>
              <w:t>холодных соусов.</w:t>
            </w:r>
          </w:p>
        </w:tc>
      </w:tr>
    </w:tbl>
    <w:p w:rsidR="0048375C" w:rsidRPr="00C50F70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094E8E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132217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132217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4A0F51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 xml:space="preserve">Организовывать собственную </w:t>
            </w:r>
            <w:r w:rsidR="0076503A">
              <w:t xml:space="preserve">деятельность, выбирать типовые </w:t>
            </w:r>
            <w: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A0F51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A0F51" w:rsidRDefault="004A0F51">
            <w:pPr>
              <w:widowControl w:val="0"/>
              <w:suppressAutoHyphens/>
              <w:jc w:val="both"/>
            </w:pPr>
            <w: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32217" w:rsidRDefault="00132217" w:rsidP="00132217">
      <w:pPr>
        <w:pStyle w:val="Style9"/>
        <w:widowControl/>
        <w:rPr>
          <w:i/>
          <w:spacing w:val="-6"/>
          <w:sz w:val="28"/>
          <w:szCs w:val="28"/>
        </w:rPr>
      </w:pPr>
    </w:p>
    <w:p w:rsidR="00C42824" w:rsidRDefault="00C42824" w:rsidP="003B082B">
      <w:pPr>
        <w:ind w:firstLine="708"/>
        <w:rPr>
          <w:b/>
          <w:sz w:val="28"/>
          <w:szCs w:val="28"/>
        </w:rPr>
        <w:sectPr w:rsidR="00C42824" w:rsidSect="00462FA9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283" w:footer="170" w:gutter="0"/>
          <w:cols w:space="720"/>
          <w:titlePg/>
          <w:docGrid w:linePitch="360"/>
        </w:sectPr>
      </w:pPr>
    </w:p>
    <w:p w:rsidR="00FC132E" w:rsidRPr="00AB45CB" w:rsidRDefault="00FC132E" w:rsidP="00FC132E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AB45CB">
        <w:rPr>
          <w:b/>
          <w:caps/>
        </w:rPr>
        <w:lastRenderedPageBreak/>
        <w:t>3. СТРУКТУРА и содержание профессионального модуля</w:t>
      </w:r>
    </w:p>
    <w:p w:rsidR="00FC132E" w:rsidRPr="00AB45CB" w:rsidRDefault="00FC132E" w:rsidP="00FC132E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0"/>
          <w:szCs w:val="10"/>
        </w:rPr>
      </w:pPr>
    </w:p>
    <w:p w:rsidR="00FC132E" w:rsidRPr="005E0AFA" w:rsidRDefault="00FC132E" w:rsidP="00FC132E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5E0AFA">
        <w:rPr>
          <w:b/>
        </w:rPr>
        <w:t>3.1. Тематический</w:t>
      </w:r>
      <w:r w:rsidR="0076503A">
        <w:rPr>
          <w:b/>
        </w:rPr>
        <w:t xml:space="preserve"> план профессионального модуля </w:t>
      </w:r>
      <w:r w:rsidR="005E0AFA" w:rsidRPr="005E0AFA">
        <w:rPr>
          <w:b/>
        </w:rPr>
        <w:t xml:space="preserve">ПМ 02. </w:t>
      </w:r>
      <w:r w:rsidRPr="005E0AFA">
        <w:rPr>
          <w:b/>
        </w:rPr>
        <w:t>«</w:t>
      </w:r>
      <w:r w:rsidR="005E0AFA" w:rsidRPr="005E0AFA">
        <w:rPr>
          <w:b/>
        </w:rPr>
        <w:t xml:space="preserve">Организация процесса приготовления и приготовление </w:t>
      </w:r>
      <w:r w:rsidRPr="005E0AFA">
        <w:rPr>
          <w:b/>
        </w:rPr>
        <w:t>сложной холодной кулинарной продукции»</w:t>
      </w:r>
    </w:p>
    <w:p w:rsidR="00FC132E" w:rsidRPr="00AB45CB" w:rsidRDefault="00FC132E" w:rsidP="00FC132E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10"/>
          <w:szCs w:val="10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3736"/>
        <w:gridCol w:w="1775"/>
        <w:gridCol w:w="954"/>
        <w:gridCol w:w="1750"/>
        <w:gridCol w:w="1940"/>
        <w:gridCol w:w="1254"/>
        <w:gridCol w:w="2074"/>
      </w:tblGrid>
      <w:tr w:rsidR="00FC132E" w:rsidRPr="00AB45CB" w:rsidTr="00D46EA4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Коды</w:t>
            </w:r>
            <w:r w:rsidR="00A561BC">
              <w:rPr>
                <w:b/>
                <w:sz w:val="20"/>
                <w:szCs w:val="20"/>
              </w:rPr>
              <w:t xml:space="preserve"> </w:t>
            </w:r>
            <w:r w:rsidRPr="00AB45CB">
              <w:rPr>
                <w:b/>
                <w:sz w:val="20"/>
                <w:szCs w:val="20"/>
              </w:rPr>
              <w:t>профессиональных</w:t>
            </w:r>
            <w:r w:rsidR="00A561BC">
              <w:rPr>
                <w:b/>
                <w:sz w:val="20"/>
                <w:szCs w:val="20"/>
              </w:rPr>
              <w:t xml:space="preserve"> </w:t>
            </w:r>
            <w:r w:rsidRPr="00AB45CB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617F6F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B45CB">
              <w:rPr>
                <w:b/>
                <w:iCs/>
                <w:sz w:val="20"/>
                <w:szCs w:val="20"/>
              </w:rPr>
              <w:t>Всего часов</w:t>
            </w: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B45C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10"/>
                <w:szCs w:val="1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B45CB">
              <w:rPr>
                <w:b/>
                <w:iCs/>
                <w:sz w:val="20"/>
                <w:szCs w:val="20"/>
              </w:rPr>
              <w:t xml:space="preserve">Практика </w:t>
            </w:r>
          </w:p>
        </w:tc>
      </w:tr>
      <w:tr w:rsidR="00FC132E" w:rsidRPr="00AB45CB" w:rsidTr="00D46EA4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Учебная,</w:t>
            </w: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  <w:p w:rsidR="00FC132E" w:rsidRPr="00AB45CB" w:rsidRDefault="00FC132E" w:rsidP="00D46EA4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B45CB">
              <w:rPr>
                <w:b/>
                <w:iCs/>
                <w:sz w:val="20"/>
                <w:szCs w:val="20"/>
              </w:rPr>
              <w:t>Производственная,</w:t>
            </w:r>
          </w:p>
          <w:p w:rsidR="00FC132E" w:rsidRPr="00AB45CB" w:rsidRDefault="00FC132E" w:rsidP="00D46EA4">
            <w:pPr>
              <w:pStyle w:val="26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AB45CB">
              <w:rPr>
                <w:iCs/>
                <w:sz w:val="20"/>
                <w:szCs w:val="20"/>
              </w:rPr>
              <w:t>часов</w:t>
            </w:r>
          </w:p>
          <w:p w:rsidR="00FC132E" w:rsidRPr="00AB45CB" w:rsidRDefault="00FC132E" w:rsidP="00D46EA4">
            <w:pPr>
              <w:pStyle w:val="26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B45CB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FC132E" w:rsidRPr="005F0824" w:rsidTr="00D46EA4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FC132E" w:rsidRPr="005F0824" w:rsidRDefault="00FC132E" w:rsidP="00D46EA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FC132E" w:rsidRPr="005F0824" w:rsidRDefault="00FC132E" w:rsidP="00D46EA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FC132E" w:rsidRPr="005F0824" w:rsidRDefault="00FC132E" w:rsidP="00D46EA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Всего,</w:t>
            </w:r>
          </w:p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 w:rsidRPr="00AB45CB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FC132E" w:rsidRPr="00AB45CB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AB45CB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FC132E" w:rsidRPr="005F0824" w:rsidRDefault="00FC132E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FC132E" w:rsidRPr="005F0824" w:rsidRDefault="00FC132E" w:rsidP="00D46EA4">
            <w:pPr>
              <w:pStyle w:val="26"/>
              <w:widowControl w:val="0"/>
              <w:ind w:left="0"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FC132E" w:rsidRPr="005F0824" w:rsidRDefault="00FC132E" w:rsidP="00D46EA4">
            <w:pPr>
              <w:pStyle w:val="26"/>
              <w:widowControl w:val="0"/>
              <w:ind w:left="72" w:firstLine="0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FC132E" w:rsidRPr="004415ED" w:rsidTr="00D46EA4">
        <w:tc>
          <w:tcPr>
            <w:tcW w:w="677" w:type="pct"/>
            <w:shd w:val="clear" w:color="auto" w:fill="auto"/>
          </w:tcPr>
          <w:p w:rsidR="00FC132E" w:rsidRDefault="00FC132E" w:rsidP="00D46EA4">
            <w:pPr>
              <w:rPr>
                <w:b/>
                <w:sz w:val="20"/>
                <w:szCs w:val="20"/>
              </w:rPr>
            </w:pPr>
            <w:r w:rsidRPr="00374382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2</w:t>
            </w:r>
            <w:r w:rsidRPr="00374382">
              <w:rPr>
                <w:b/>
                <w:sz w:val="20"/>
                <w:szCs w:val="20"/>
              </w:rPr>
              <w:t>.1</w:t>
            </w:r>
          </w:p>
          <w:p w:rsidR="00FC132E" w:rsidRDefault="00FC132E" w:rsidP="00D46EA4">
            <w:pPr>
              <w:rPr>
                <w:b/>
                <w:sz w:val="20"/>
                <w:szCs w:val="20"/>
              </w:rPr>
            </w:pPr>
            <w:r w:rsidRPr="00374382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2</w:t>
            </w:r>
            <w:r w:rsidRPr="0037438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</w:t>
            </w:r>
          </w:p>
          <w:p w:rsidR="00FC132E" w:rsidRPr="00374382" w:rsidRDefault="00FC132E" w:rsidP="00D46EA4">
            <w:pPr>
              <w:rPr>
                <w:b/>
                <w:sz w:val="20"/>
                <w:szCs w:val="20"/>
              </w:rPr>
            </w:pPr>
            <w:r w:rsidRPr="00374382">
              <w:rPr>
                <w:b/>
                <w:sz w:val="20"/>
                <w:szCs w:val="20"/>
              </w:rPr>
              <w:t xml:space="preserve">ПК </w:t>
            </w:r>
            <w:r>
              <w:rPr>
                <w:b/>
                <w:sz w:val="20"/>
                <w:szCs w:val="20"/>
              </w:rPr>
              <w:t>2</w:t>
            </w:r>
            <w:r w:rsidRPr="00374382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98" w:type="pct"/>
            <w:shd w:val="clear" w:color="auto" w:fill="auto"/>
          </w:tcPr>
          <w:p w:rsidR="00FC132E" w:rsidRPr="007D6764" w:rsidRDefault="00FC132E" w:rsidP="00D46EA4">
            <w:pPr>
              <w:ind w:right="-163"/>
            </w:pPr>
            <w:r w:rsidRPr="007D6764">
              <w:rPr>
                <w:rFonts w:eastAsia="Calibri"/>
                <w:bCs/>
              </w:rPr>
              <w:t>МДК 02.01.  «</w:t>
            </w:r>
            <w:r w:rsidR="0076503A">
              <w:t xml:space="preserve">Технология приготовления </w:t>
            </w:r>
            <w:r w:rsidR="00BF4006">
              <w:t>сложной холодной</w:t>
            </w:r>
            <w:r w:rsidRPr="007D6764">
              <w:t xml:space="preserve"> кулинарной продукции»</w:t>
            </w:r>
          </w:p>
        </w:tc>
        <w:tc>
          <w:tcPr>
            <w:tcW w:w="569" w:type="pct"/>
            <w:shd w:val="clear" w:color="auto" w:fill="auto"/>
          </w:tcPr>
          <w:p w:rsidR="00FC132E" w:rsidRPr="00AB45CB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186</w:t>
            </w:r>
          </w:p>
        </w:tc>
        <w:tc>
          <w:tcPr>
            <w:tcW w:w="306" w:type="pct"/>
            <w:shd w:val="clear" w:color="auto" w:fill="auto"/>
          </w:tcPr>
          <w:p w:rsidR="00FC132E" w:rsidRPr="00AB45CB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124</w:t>
            </w:r>
          </w:p>
        </w:tc>
        <w:tc>
          <w:tcPr>
            <w:tcW w:w="561" w:type="pct"/>
            <w:shd w:val="clear" w:color="auto" w:fill="auto"/>
          </w:tcPr>
          <w:p w:rsidR="00FC132E" w:rsidRPr="00AB45CB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60</w:t>
            </w:r>
          </w:p>
        </w:tc>
        <w:tc>
          <w:tcPr>
            <w:tcW w:w="622" w:type="pct"/>
            <w:shd w:val="clear" w:color="auto" w:fill="auto"/>
          </w:tcPr>
          <w:p w:rsidR="00FC132E" w:rsidRPr="00AB45CB" w:rsidRDefault="00BA6F8D" w:rsidP="00C309ED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62</w:t>
            </w:r>
          </w:p>
        </w:tc>
        <w:tc>
          <w:tcPr>
            <w:tcW w:w="402" w:type="pct"/>
            <w:shd w:val="clear" w:color="auto" w:fill="auto"/>
          </w:tcPr>
          <w:p w:rsidR="00FC132E" w:rsidRPr="00D83E81" w:rsidRDefault="00BA6F8D" w:rsidP="00202260">
            <w:pPr>
              <w:pStyle w:val="af2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FC132E" w:rsidRPr="00D83E81" w:rsidRDefault="00BA6F8D" w:rsidP="00D46EA4">
            <w:pPr>
              <w:pStyle w:val="26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A74D05" w:rsidRPr="004415ED" w:rsidTr="003802A3">
        <w:tc>
          <w:tcPr>
            <w:tcW w:w="677" w:type="pct"/>
            <w:shd w:val="clear" w:color="auto" w:fill="auto"/>
          </w:tcPr>
          <w:p w:rsidR="00A74D05" w:rsidRPr="00374382" w:rsidRDefault="00A74D05" w:rsidP="00D46EA4">
            <w:pPr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A74D05" w:rsidRPr="007D6764" w:rsidRDefault="00A74D05" w:rsidP="00D46EA4">
            <w:pPr>
              <w:ind w:right="-163"/>
              <w:rPr>
                <w:rFonts w:eastAsia="Calibri"/>
                <w:bCs/>
              </w:rPr>
            </w:pPr>
            <w:r w:rsidRPr="00132217">
              <w:rPr>
                <w:b/>
              </w:rPr>
              <w:t>Производственная практика</w:t>
            </w:r>
            <w:r w:rsidRPr="00132217">
              <w:t>, часов</w:t>
            </w:r>
          </w:p>
        </w:tc>
        <w:tc>
          <w:tcPr>
            <w:tcW w:w="569" w:type="pct"/>
            <w:shd w:val="clear" w:color="auto" w:fill="auto"/>
          </w:tcPr>
          <w:p w:rsidR="00A74D05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72</w:t>
            </w:r>
          </w:p>
        </w:tc>
        <w:tc>
          <w:tcPr>
            <w:tcW w:w="1891" w:type="pct"/>
            <w:gridSpan w:val="4"/>
            <w:shd w:val="clear" w:color="auto" w:fill="BFBFBF"/>
          </w:tcPr>
          <w:p w:rsidR="00A74D05" w:rsidRPr="00D83E81" w:rsidRDefault="00A74D05" w:rsidP="00D46EA4">
            <w:pPr>
              <w:pStyle w:val="af2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4D05" w:rsidRPr="00D83E81" w:rsidRDefault="00A74D05" w:rsidP="00A74D05">
            <w:pPr>
              <w:pStyle w:val="26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309ED" w:rsidRPr="004415ED" w:rsidTr="00C309ED">
        <w:trPr>
          <w:trHeight w:val="412"/>
        </w:trPr>
        <w:tc>
          <w:tcPr>
            <w:tcW w:w="677" w:type="pct"/>
            <w:shd w:val="clear" w:color="auto" w:fill="auto"/>
          </w:tcPr>
          <w:p w:rsidR="00C309ED" w:rsidRPr="00374382" w:rsidRDefault="00C309ED" w:rsidP="00D46EA4">
            <w:pPr>
              <w:pStyle w:val="26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C309ED" w:rsidRPr="00374382" w:rsidRDefault="00C309ED" w:rsidP="00D46EA4">
            <w:pPr>
              <w:pStyle w:val="26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374382">
              <w:rPr>
                <w:b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C309ED" w:rsidRPr="00AB45CB" w:rsidRDefault="00711CD5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330</w:t>
            </w:r>
          </w:p>
        </w:tc>
        <w:tc>
          <w:tcPr>
            <w:tcW w:w="306" w:type="pct"/>
            <w:shd w:val="clear" w:color="auto" w:fill="auto"/>
          </w:tcPr>
          <w:p w:rsidR="00C309ED" w:rsidRPr="00AB45CB" w:rsidRDefault="0019082E" w:rsidP="006A1E1E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124</w:t>
            </w:r>
          </w:p>
        </w:tc>
        <w:tc>
          <w:tcPr>
            <w:tcW w:w="561" w:type="pct"/>
            <w:shd w:val="clear" w:color="auto" w:fill="auto"/>
          </w:tcPr>
          <w:p w:rsidR="00C309ED" w:rsidRPr="00AB45CB" w:rsidRDefault="0019082E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60</w:t>
            </w:r>
          </w:p>
        </w:tc>
        <w:tc>
          <w:tcPr>
            <w:tcW w:w="622" w:type="pct"/>
            <w:shd w:val="clear" w:color="auto" w:fill="auto"/>
          </w:tcPr>
          <w:p w:rsidR="00C309ED" w:rsidRPr="00AB45CB" w:rsidRDefault="0019082E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62</w:t>
            </w:r>
          </w:p>
        </w:tc>
        <w:tc>
          <w:tcPr>
            <w:tcW w:w="402" w:type="pct"/>
            <w:shd w:val="clear" w:color="auto" w:fill="auto"/>
          </w:tcPr>
          <w:p w:rsidR="00C309ED" w:rsidRPr="00AB45CB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72</w:t>
            </w:r>
          </w:p>
        </w:tc>
        <w:tc>
          <w:tcPr>
            <w:tcW w:w="665" w:type="pct"/>
            <w:shd w:val="clear" w:color="auto" w:fill="auto"/>
          </w:tcPr>
          <w:p w:rsidR="00C309ED" w:rsidRPr="00AB45CB" w:rsidRDefault="00BA6F8D" w:rsidP="00D46EA4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72</w:t>
            </w:r>
          </w:p>
        </w:tc>
      </w:tr>
    </w:tbl>
    <w:p w:rsidR="00FC132E" w:rsidRDefault="00FC132E" w:rsidP="00FC132E">
      <w:pPr>
        <w:spacing w:line="220" w:lineRule="exact"/>
        <w:rPr>
          <w:i/>
        </w:rPr>
      </w:pPr>
    </w:p>
    <w:p w:rsidR="00FC132E" w:rsidRDefault="00FC132E" w:rsidP="00FC132E">
      <w:pPr>
        <w:spacing w:line="220" w:lineRule="exact"/>
        <w:rPr>
          <w:i/>
        </w:rPr>
      </w:pPr>
    </w:p>
    <w:p w:rsidR="00FC132E" w:rsidRDefault="00FC132E" w:rsidP="00FC132E">
      <w:pPr>
        <w:spacing w:line="220" w:lineRule="exact"/>
        <w:rPr>
          <w:i/>
        </w:rPr>
      </w:pPr>
    </w:p>
    <w:p w:rsidR="00FC132E" w:rsidRDefault="00FC132E" w:rsidP="00FC132E">
      <w:pPr>
        <w:spacing w:line="220" w:lineRule="exact"/>
        <w:rPr>
          <w:i/>
        </w:rPr>
      </w:pPr>
    </w:p>
    <w:p w:rsidR="00FC132E" w:rsidRDefault="00C309ED" w:rsidP="00FC132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FC132E" w:rsidRPr="00C547C0">
        <w:rPr>
          <w:b/>
          <w:caps/>
          <w:sz w:val="28"/>
          <w:szCs w:val="28"/>
        </w:rPr>
        <w:lastRenderedPageBreak/>
        <w:t xml:space="preserve">3.2. </w:t>
      </w:r>
      <w:r w:rsidR="00FC132E" w:rsidRPr="00C547C0">
        <w:rPr>
          <w:b/>
          <w:sz w:val="28"/>
          <w:szCs w:val="28"/>
        </w:rPr>
        <w:t>Содержание обучения по профессиональному модулю ПМ.02 «</w:t>
      </w:r>
      <w:r w:rsidR="00FC132E" w:rsidRPr="00C547C0">
        <w:rPr>
          <w:b/>
          <w:caps/>
          <w:sz w:val="28"/>
          <w:szCs w:val="28"/>
        </w:rPr>
        <w:t>О</w:t>
      </w:r>
      <w:r w:rsidR="004E3D2C">
        <w:rPr>
          <w:b/>
          <w:sz w:val="28"/>
          <w:szCs w:val="28"/>
        </w:rPr>
        <w:t>рганизация</w:t>
      </w:r>
      <w:r w:rsidR="00FC132E" w:rsidRPr="00C547C0">
        <w:rPr>
          <w:b/>
          <w:sz w:val="28"/>
          <w:szCs w:val="28"/>
        </w:rPr>
        <w:t xml:space="preserve"> процесса </w:t>
      </w:r>
      <w:r w:rsidR="005E0AFA" w:rsidRPr="00C547C0">
        <w:rPr>
          <w:b/>
          <w:sz w:val="28"/>
          <w:szCs w:val="28"/>
        </w:rPr>
        <w:t xml:space="preserve">приготовления </w:t>
      </w:r>
      <w:r w:rsidR="00FC132E" w:rsidRPr="00C547C0">
        <w:rPr>
          <w:b/>
          <w:sz w:val="28"/>
          <w:szCs w:val="28"/>
        </w:rPr>
        <w:t>и приго</w:t>
      </w:r>
      <w:r w:rsidR="005E0AFA">
        <w:rPr>
          <w:b/>
          <w:sz w:val="28"/>
          <w:szCs w:val="28"/>
        </w:rPr>
        <w:t>товление</w:t>
      </w:r>
      <w:r w:rsidR="00FC132E" w:rsidRPr="00C547C0">
        <w:rPr>
          <w:b/>
          <w:sz w:val="28"/>
          <w:szCs w:val="28"/>
        </w:rPr>
        <w:t xml:space="preserve"> сложной холодной кулинарной продукции»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376"/>
        <w:gridCol w:w="342"/>
        <w:gridCol w:w="18"/>
        <w:gridCol w:w="10697"/>
        <w:gridCol w:w="965"/>
        <w:gridCol w:w="1161"/>
      </w:tblGrid>
      <w:tr w:rsidR="00572885" w:rsidRPr="00F73C24" w:rsidTr="002E3706">
        <w:tc>
          <w:tcPr>
            <w:tcW w:w="2376" w:type="dxa"/>
            <w:shd w:val="clear" w:color="auto" w:fill="FFFFFF"/>
          </w:tcPr>
          <w:p w:rsidR="00572885" w:rsidRPr="009F15C4" w:rsidRDefault="00572885" w:rsidP="00023CDD">
            <w:pPr>
              <w:jc w:val="center"/>
              <w:rPr>
                <w:b/>
                <w:sz w:val="22"/>
              </w:rPr>
            </w:pPr>
            <w:r w:rsidRPr="009F15C4">
              <w:rPr>
                <w:b/>
                <w:bCs/>
                <w:sz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057" w:type="dxa"/>
            <w:gridSpan w:val="3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b/>
                <w:bCs/>
              </w:rPr>
            </w:pPr>
          </w:p>
          <w:p w:rsidR="00572885" w:rsidRPr="00F73C24" w:rsidRDefault="00572885" w:rsidP="00023CDD">
            <w:pPr>
              <w:ind w:right="-288"/>
              <w:jc w:val="center"/>
              <w:rPr>
                <w:b/>
              </w:rPr>
            </w:pPr>
            <w:r w:rsidRPr="00F73C24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965" w:type="dxa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</w:p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161" w:type="dxa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</w:p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72885" w:rsidRPr="00F73C24" w:rsidTr="002E3706">
        <w:tc>
          <w:tcPr>
            <w:tcW w:w="2376" w:type="dxa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b/>
              </w:rPr>
            </w:pPr>
            <w:r w:rsidRPr="00F73C24">
              <w:rPr>
                <w:b/>
              </w:rPr>
              <w:t>1</w:t>
            </w:r>
          </w:p>
        </w:tc>
        <w:tc>
          <w:tcPr>
            <w:tcW w:w="11057" w:type="dxa"/>
            <w:gridSpan w:val="3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b/>
                <w:bCs/>
              </w:rPr>
            </w:pPr>
            <w:r w:rsidRPr="00F73C24">
              <w:rPr>
                <w:b/>
                <w:bCs/>
              </w:rPr>
              <w:t>2</w:t>
            </w:r>
          </w:p>
        </w:tc>
        <w:tc>
          <w:tcPr>
            <w:tcW w:w="965" w:type="dxa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161" w:type="dxa"/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4</w:t>
            </w:r>
          </w:p>
        </w:tc>
      </w:tr>
      <w:tr w:rsidR="00572885" w:rsidRPr="00F73C24" w:rsidTr="002E3706">
        <w:trPr>
          <w:trHeight w:val="283"/>
        </w:trPr>
        <w:tc>
          <w:tcPr>
            <w:tcW w:w="13433" w:type="dxa"/>
            <w:gridSpan w:val="4"/>
            <w:shd w:val="clear" w:color="auto" w:fill="FFFFFF"/>
          </w:tcPr>
          <w:p w:rsidR="00572885" w:rsidRPr="00E20A98" w:rsidRDefault="00572885" w:rsidP="00023CDD">
            <w:pPr>
              <w:jc w:val="center"/>
            </w:pPr>
            <w:r w:rsidRPr="00E20A98">
              <w:rPr>
                <w:rFonts w:eastAsia="Calibri"/>
                <w:bCs/>
              </w:rPr>
              <w:t xml:space="preserve">МДК 02.01. </w:t>
            </w:r>
            <w:r w:rsidRPr="00E20A98">
              <w:t>Технология приготовления сложной холодной кулинарной продукции</w:t>
            </w:r>
          </w:p>
        </w:tc>
        <w:tc>
          <w:tcPr>
            <w:tcW w:w="965" w:type="dxa"/>
            <w:shd w:val="clear" w:color="auto" w:fill="FFFFFF"/>
          </w:tcPr>
          <w:p w:rsidR="00572885" w:rsidRPr="00E20A98" w:rsidRDefault="00572885" w:rsidP="00023CDD">
            <w:pPr>
              <w:jc w:val="center"/>
            </w:pPr>
            <w:r w:rsidRPr="00E20A98">
              <w:t>186</w:t>
            </w:r>
          </w:p>
        </w:tc>
        <w:tc>
          <w:tcPr>
            <w:tcW w:w="1161" w:type="dxa"/>
            <w:shd w:val="clear" w:color="auto" w:fill="FFFFFF"/>
          </w:tcPr>
          <w:p w:rsidR="00572885" w:rsidRPr="00F73C24" w:rsidRDefault="00572885" w:rsidP="00023CDD">
            <w:pPr>
              <w:jc w:val="center"/>
            </w:pPr>
          </w:p>
        </w:tc>
      </w:tr>
      <w:tr w:rsidR="00572885" w:rsidRPr="00F73C24" w:rsidTr="002E3706">
        <w:tc>
          <w:tcPr>
            <w:tcW w:w="1343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572885" w:rsidRPr="00F73C24" w:rsidRDefault="00572885" w:rsidP="00023CDD">
            <w:r w:rsidRPr="00F73C24">
              <w:rPr>
                <w:b/>
              </w:rPr>
              <w:t>Раздел 1. ПМ.02</w:t>
            </w:r>
            <w:r w:rsidRPr="00F73C24">
              <w:t>Технологические процессы и приготовление канапе, легких и сложных холодных закусок для сложной кулинарной продукции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FFFFF"/>
          </w:tcPr>
          <w:p w:rsidR="00572885" w:rsidRPr="00F73C24" w:rsidRDefault="00572885" w:rsidP="00023CDD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 w:val="restart"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Тема 1.1</w:t>
            </w:r>
          </w:p>
          <w:p w:rsidR="00D11481" w:rsidRPr="00A05734" w:rsidRDefault="00D11481" w:rsidP="00023CDD">
            <w:pPr>
              <w:rPr>
                <w:rFonts w:eastAsia="Calibri"/>
                <w:bCs/>
              </w:rPr>
            </w:pPr>
            <w:r w:rsidRPr="00F73C24">
              <w:rPr>
                <w:bCs/>
              </w:rPr>
              <w:t xml:space="preserve">Холодные блюда и закуски. </w:t>
            </w:r>
            <w:r>
              <w:rPr>
                <w:bCs/>
              </w:rPr>
              <w:t>Горячие закуски</w:t>
            </w:r>
          </w:p>
        </w:tc>
        <w:tc>
          <w:tcPr>
            <w:tcW w:w="1105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r w:rsidRPr="00F73C24">
              <w:rPr>
                <w:b/>
              </w:rPr>
              <w:t>Содержание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023CDD">
            <w:pPr>
              <w:jc w:val="center"/>
            </w:pPr>
            <w:r>
              <w:t>10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023CDD">
            <w:pPr>
              <w:jc w:val="center"/>
            </w:pPr>
            <w:r>
              <w:t>1,</w:t>
            </w:r>
            <w:r w:rsidRPr="00F73C24">
              <w:t>2</w:t>
            </w:r>
          </w:p>
        </w:tc>
      </w:tr>
      <w:tr w:rsidR="00D11481" w:rsidRPr="00F73C24" w:rsidTr="002E3706">
        <w:trPr>
          <w:trHeight w:val="1499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r w:rsidRPr="00F73C24">
              <w:t>1</w:t>
            </w:r>
          </w:p>
        </w:tc>
        <w:tc>
          <w:tcPr>
            <w:tcW w:w="10697" w:type="dxa"/>
            <w:tcBorders>
              <w:bottom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r w:rsidRPr="00F73C24">
              <w:t>Значение холодных блюд и закусок в питании. Классификация холодных блюд.</w:t>
            </w:r>
          </w:p>
          <w:p w:rsidR="00D11481" w:rsidRPr="00F73C24" w:rsidRDefault="00D11481" w:rsidP="00CD23E8">
            <w:r w:rsidRPr="00F73C24">
              <w:t xml:space="preserve"> </w:t>
            </w:r>
            <w:r>
              <w:t>(</w:t>
            </w:r>
            <w:r w:rsidRPr="00F73C24">
              <w:t>Санитарные требования к производству холодных блюд и закусок.</w:t>
            </w:r>
          </w:p>
          <w:p w:rsidR="00D11481" w:rsidRPr="00F73C24" w:rsidRDefault="00D11481" w:rsidP="00CD23E8">
            <w:r w:rsidRPr="00F73C24">
              <w:t>Общие технологические требования к производству холодных блюд и закусок</w:t>
            </w:r>
          </w:p>
          <w:p w:rsidR="00D11481" w:rsidRPr="00F73C24" w:rsidRDefault="00D11481" w:rsidP="00CD23E8">
            <w:pPr>
              <w:shd w:val="clear" w:color="auto" w:fill="FFFFFF"/>
              <w:ind w:right="72"/>
              <w:jc w:val="both"/>
              <w:rPr>
                <w:color w:val="000000"/>
                <w:spacing w:val="-2"/>
              </w:rPr>
            </w:pPr>
            <w:r w:rsidRPr="00F73C24">
              <w:rPr>
                <w:color w:val="000000"/>
              </w:rPr>
              <w:t xml:space="preserve">Рациональное использование, </w:t>
            </w:r>
            <w:r w:rsidRPr="00F73C24">
              <w:rPr>
                <w:color w:val="000000"/>
                <w:spacing w:val="-2"/>
              </w:rPr>
              <w:t xml:space="preserve">совместимость и взаимозаменяемость сырья, продуктов при приготовлении </w:t>
            </w:r>
            <w:r w:rsidRPr="00F73C24">
              <w:rPr>
                <w:color w:val="000000"/>
                <w:spacing w:val="2"/>
              </w:rPr>
              <w:t xml:space="preserve">блюд. Современные требования к приготовлению, оформлению, отпуску </w:t>
            </w:r>
            <w:r w:rsidRPr="00F73C24">
              <w:rPr>
                <w:color w:val="000000"/>
                <w:spacing w:val="-1"/>
              </w:rPr>
              <w:t>холодных</w:t>
            </w:r>
            <w:r>
              <w:rPr>
                <w:color w:val="000000"/>
                <w:spacing w:val="-1"/>
              </w:rPr>
              <w:t xml:space="preserve"> </w:t>
            </w:r>
            <w:r w:rsidRPr="00F73C24">
              <w:rPr>
                <w:color w:val="000000"/>
                <w:spacing w:val="-1"/>
              </w:rPr>
              <w:t>блюд, закусок.</w:t>
            </w:r>
            <w:r>
              <w:rPr>
                <w:color w:val="000000"/>
                <w:spacing w:val="-1"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pStyle w:val="19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1" w:type="dxa"/>
            <w:vMerge w:val="restart"/>
            <w:shd w:val="clear" w:color="auto" w:fill="FFFFFF"/>
          </w:tcPr>
          <w:p w:rsidR="00D11481" w:rsidRDefault="00D11481" w:rsidP="00023CDD">
            <w:pPr>
              <w:pStyle w:val="19"/>
              <w:jc w:val="center"/>
              <w:rPr>
                <w:sz w:val="24"/>
                <w:szCs w:val="24"/>
              </w:rPr>
            </w:pPr>
          </w:p>
          <w:p w:rsidR="00D11481" w:rsidRDefault="00D11481" w:rsidP="00023CDD">
            <w:pPr>
              <w:pStyle w:val="19"/>
              <w:jc w:val="center"/>
              <w:rPr>
                <w:sz w:val="24"/>
                <w:szCs w:val="24"/>
              </w:rPr>
            </w:pPr>
          </w:p>
          <w:p w:rsidR="00D11481" w:rsidRPr="00F73C24" w:rsidRDefault="00D11481" w:rsidP="00023CDD">
            <w:pPr>
              <w:pStyle w:val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D11481" w:rsidRPr="00F73C24" w:rsidTr="002E3706">
        <w:trPr>
          <w:trHeight w:val="115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023CDD">
            <w:r w:rsidRPr="00F73C24">
              <w:t>2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CD23E8">
            <w:pPr>
              <w:pStyle w:val="19"/>
              <w:rPr>
                <w:sz w:val="24"/>
                <w:szCs w:val="24"/>
              </w:rPr>
            </w:pPr>
            <w:r w:rsidRPr="00F73C24">
              <w:rPr>
                <w:sz w:val="24"/>
                <w:szCs w:val="24"/>
              </w:rPr>
              <w:t>Бутерброды и банкетные закуски. Технологические требования к</w:t>
            </w:r>
            <w:r>
              <w:rPr>
                <w:sz w:val="24"/>
                <w:szCs w:val="24"/>
              </w:rPr>
              <w:t xml:space="preserve"> приготовлению, правила подачи. (</w:t>
            </w:r>
            <w:r w:rsidRPr="00F73C24">
              <w:rPr>
                <w:sz w:val="24"/>
                <w:szCs w:val="24"/>
              </w:rPr>
              <w:t>Ассортимент.</w:t>
            </w:r>
            <w:r w:rsidRPr="00F73C24">
              <w:rPr>
                <w:color w:val="000000"/>
                <w:spacing w:val="4"/>
                <w:sz w:val="24"/>
                <w:szCs w:val="24"/>
              </w:rPr>
              <w:t xml:space="preserve"> Требования к качеству, режимы </w:t>
            </w:r>
            <w:r w:rsidRPr="00F73C24">
              <w:rPr>
                <w:color w:val="000000"/>
                <w:spacing w:val="-4"/>
                <w:sz w:val="24"/>
                <w:szCs w:val="24"/>
              </w:rPr>
              <w:t>хранения и реализации.</w:t>
            </w:r>
          </w:p>
          <w:p w:rsidR="00B54137" w:rsidRDefault="00D11481" w:rsidP="00CD23E8">
            <w:pPr>
              <w:rPr>
                <w:color w:val="000000"/>
                <w:spacing w:val="-4"/>
              </w:rPr>
            </w:pPr>
            <w:r w:rsidRPr="00F73C24">
              <w:t>Закуски из овощей и грибов. Технологические требования к приготовлению, правила подачи. Ассортимент.</w:t>
            </w:r>
            <w:r w:rsidRPr="00F73C24">
              <w:rPr>
                <w:color w:val="000000"/>
                <w:spacing w:val="4"/>
              </w:rPr>
              <w:t xml:space="preserve"> Требования к качеству, режимы </w:t>
            </w:r>
            <w:r w:rsidRPr="00F73C24">
              <w:rPr>
                <w:color w:val="000000"/>
                <w:spacing w:val="-4"/>
              </w:rPr>
              <w:t>хранения</w:t>
            </w:r>
          </w:p>
          <w:p w:rsidR="00D11481" w:rsidRPr="00F73C24" w:rsidRDefault="00D11481" w:rsidP="00CD23E8">
            <w:r w:rsidRPr="00F73C24">
              <w:rPr>
                <w:color w:val="000000"/>
                <w:spacing w:val="-4"/>
              </w:rPr>
              <w:t xml:space="preserve"> и реализации.</w:t>
            </w:r>
            <w:r>
              <w:rPr>
                <w:color w:val="000000"/>
                <w:spacing w:val="-4"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48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023CDD">
            <w:r w:rsidRPr="00F73C24">
              <w:t>3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CD23E8">
            <w:r w:rsidRPr="00F73C24">
              <w:t>Закуски из рыбы и нерыбного водного сырья. Технологические требования к приготовлению, правила подачи. Ассортимент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573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023CDD">
            <w:r w:rsidRPr="00F73C24">
              <w:t>4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CD23E8">
            <w:pPr>
              <w:jc w:val="both"/>
            </w:pPr>
            <w:r w:rsidRPr="00F73C24">
              <w:t>Закуски из мясных п</w:t>
            </w:r>
            <w:r>
              <w:t xml:space="preserve">родуктов, сельскохозяйственной </w:t>
            </w:r>
            <w:r w:rsidRPr="00F73C24">
              <w:t>птицы, дичи.</w:t>
            </w:r>
          </w:p>
          <w:p w:rsidR="00D11481" w:rsidRPr="00F73C24" w:rsidRDefault="00D11481" w:rsidP="00CD23E8">
            <w:r w:rsidRPr="00F73C24">
              <w:t>Технологичес</w:t>
            </w:r>
            <w:r>
              <w:t>кие требования к приготовлению,</w:t>
            </w:r>
            <w:r w:rsidRPr="00F73C24">
              <w:t xml:space="preserve"> правила подачи.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023CDD">
            <w:r>
              <w:t>5</w:t>
            </w:r>
          </w:p>
        </w:tc>
        <w:tc>
          <w:tcPr>
            <w:tcW w:w="10697" w:type="dxa"/>
            <w:tcBorders>
              <w:bottom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both"/>
            </w:pPr>
            <w:r w:rsidRPr="00F73C24">
              <w:t>Требования к качеству холодных блюд и закусок. Режимы хранения и реализации и транспорт</w:t>
            </w:r>
            <w:r>
              <w:t xml:space="preserve">ировки холодных блюд и закусок </w:t>
            </w:r>
            <w:r w:rsidRPr="00F73C24">
              <w:t>из овощей</w:t>
            </w:r>
          </w:p>
          <w:p w:rsidR="00D11481" w:rsidRPr="00F73C24" w:rsidRDefault="00D11481" w:rsidP="00CD23E8">
            <w:pPr>
              <w:jc w:val="both"/>
            </w:pPr>
            <w:r>
              <w:rPr>
                <w:rFonts w:eastAsia="Calibri"/>
                <w:bCs/>
              </w:rPr>
              <w:t>(</w:t>
            </w:r>
            <w:r w:rsidRPr="00F73C24">
              <w:rPr>
                <w:rFonts w:eastAsia="Calibri"/>
                <w:bCs/>
              </w:rPr>
              <w:t>Составление технологических кар</w:t>
            </w:r>
            <w:r>
              <w:rPr>
                <w:rFonts w:eastAsia="Calibri"/>
                <w:bCs/>
              </w:rPr>
              <w:t>т на холодные закуски из овощей,</w:t>
            </w:r>
            <w:r w:rsidRPr="00F73C24">
              <w:rPr>
                <w:rFonts w:eastAsia="Calibri"/>
                <w:bCs/>
              </w:rPr>
              <w:t xml:space="preserve"> рыбы, мяса, с/х птицы</w:t>
            </w:r>
            <w:r>
              <w:rPr>
                <w:rFonts w:eastAsia="Calibri"/>
                <w:bCs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023CDD"/>
        </w:tc>
        <w:tc>
          <w:tcPr>
            <w:tcW w:w="10697" w:type="dxa"/>
            <w:tcBorders>
              <w:bottom w:val="single" w:sz="4" w:space="0" w:color="auto"/>
            </w:tcBorders>
            <w:shd w:val="clear" w:color="auto" w:fill="FFFFFF"/>
          </w:tcPr>
          <w:p w:rsidR="00D11481" w:rsidRPr="00FF58C8" w:rsidRDefault="00D11481" w:rsidP="00A34976">
            <w:pPr>
              <w:jc w:val="both"/>
              <w:rPr>
                <w:b/>
              </w:rPr>
            </w:pPr>
            <w:r w:rsidRPr="00FF58C8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FF58C8">
              <w:t>ассортимент канапе, легких и сложных холодных закусок, блюд из рыбы, мяса и птицы, сложных холодных соусов;</w:t>
            </w:r>
            <w:r>
              <w:t xml:space="preserve"> </w:t>
            </w:r>
            <w:r w:rsidRPr="00FF58C8">
              <w:t>правила выбора продуктов и дополнительных ингредиентов для приготовления сложных холодных закусок, блюд из мяса, рыбы и птицы;</w:t>
            </w:r>
            <w:r>
              <w:t xml:space="preserve"> </w:t>
            </w:r>
            <w:r w:rsidRPr="00FF58C8">
              <w:t xml:space="preserve">требования и основные критерии </w:t>
            </w:r>
            <w:r w:rsidRPr="00FF58C8">
              <w:lastRenderedPageBreak/>
              <w:t>оценки качества продуктов и дополнительных ингредиентов для приготовления канапе, легких и сложных холодных закусок</w:t>
            </w:r>
            <w:r>
              <w:t xml:space="preserve">, </w:t>
            </w:r>
            <w:r w:rsidRPr="00FF58C8">
              <w:t>температурный и санитарный режимы,</w:t>
            </w:r>
            <w:r>
              <w:t xml:space="preserve"> технология</w:t>
            </w:r>
            <w:r w:rsidRPr="00FF58C8">
              <w:t xml:space="preserve"> приготовления разных типов канапе, легких и сложных холодных закусок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023CDD">
            <w:pPr>
              <w:spacing w:before="24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F73C24" w:rsidRDefault="00D11481" w:rsidP="00023CDD">
            <w:pPr>
              <w:jc w:val="both"/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11481" w:rsidRPr="00F73C24" w:rsidRDefault="00D11481" w:rsidP="00023CDD">
            <w:r>
              <w:t>не предусмотрено</w:t>
            </w: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F73C24" w:rsidRDefault="00D11481" w:rsidP="00023CDD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F73C24">
              <w:rPr>
                <w:b/>
              </w:rPr>
              <w:t>:</w:t>
            </w:r>
          </w:p>
          <w:p w:rsidR="00D11481" w:rsidRPr="00F73C24" w:rsidRDefault="00D11481" w:rsidP="00023CDD">
            <w:pPr>
              <w:jc w:val="both"/>
            </w:pPr>
            <w:r>
              <w:t xml:space="preserve">№ 1 </w:t>
            </w:r>
            <w:r w:rsidRPr="00F73C24">
              <w:t>П</w:t>
            </w:r>
            <w:r>
              <w:t xml:space="preserve">риготовление </w:t>
            </w:r>
            <w:r w:rsidRPr="00F73C24">
              <w:t>канапе</w:t>
            </w:r>
            <w:r>
              <w:t xml:space="preserve"> </w:t>
            </w:r>
            <w:r w:rsidRPr="002A72D4">
              <w:t>в ассортименте</w:t>
            </w:r>
          </w:p>
          <w:p w:rsidR="00D11481" w:rsidRPr="00F73C24" w:rsidRDefault="00D11481" w:rsidP="00023CDD">
            <w:r>
              <w:t xml:space="preserve">№ 2 Приготовление </w:t>
            </w:r>
            <w:r>
              <w:rPr>
                <w:szCs w:val="28"/>
              </w:rPr>
              <w:t>рыбы  под майонезом</w:t>
            </w:r>
          </w:p>
          <w:p w:rsidR="00D11481" w:rsidRPr="00F73C24" w:rsidRDefault="00D11481" w:rsidP="00023CDD">
            <w:r>
              <w:t xml:space="preserve">№ 3 </w:t>
            </w:r>
            <w:r w:rsidRPr="00F73C24">
              <w:t>Приготов</w:t>
            </w:r>
            <w:r>
              <w:t>ление</w:t>
            </w:r>
            <w:r w:rsidRPr="00F73C24">
              <w:t xml:space="preserve"> </w:t>
            </w:r>
            <w:r>
              <w:rPr>
                <w:szCs w:val="28"/>
              </w:rPr>
              <w:t>рыбы под красным маринадом</w:t>
            </w:r>
          </w:p>
          <w:p w:rsidR="00D11481" w:rsidRPr="005D7049" w:rsidRDefault="00D11481" w:rsidP="00023CDD">
            <w:pPr>
              <w:rPr>
                <w:i/>
                <w:szCs w:val="28"/>
              </w:rPr>
            </w:pPr>
            <w:r>
              <w:t xml:space="preserve">№ 4 </w:t>
            </w:r>
            <w:r w:rsidRPr="005D7049">
              <w:rPr>
                <w:i/>
              </w:rPr>
              <w:t xml:space="preserve">Приготовление </w:t>
            </w:r>
            <w:r w:rsidRPr="005D7049">
              <w:rPr>
                <w:i/>
                <w:szCs w:val="28"/>
              </w:rPr>
              <w:t>рыбы отварной с гарниром и хреном</w:t>
            </w:r>
          </w:p>
          <w:p w:rsidR="00D11481" w:rsidRPr="00576E97" w:rsidRDefault="00D11481" w:rsidP="00023CD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№ 5 </w:t>
            </w:r>
            <w:r w:rsidRPr="00576E97">
              <w:rPr>
                <w:rFonts w:ascii="Times New Roman" w:eastAsia="Calibri" w:hAnsi="Times New Roman"/>
                <w:bCs/>
                <w:sz w:val="24"/>
                <w:szCs w:val="28"/>
              </w:rPr>
              <w:t>Составление технологических карт на холодные закуски из овощей. рыбы, мяса, с/х птицы</w:t>
            </w:r>
          </w:p>
          <w:p w:rsidR="00D11481" w:rsidRPr="00F73C24" w:rsidRDefault="00D11481" w:rsidP="00023CDD">
            <w:r>
              <w:rPr>
                <w:szCs w:val="28"/>
              </w:rPr>
              <w:t xml:space="preserve">№ 6 </w:t>
            </w:r>
            <w:r w:rsidRPr="00576E97">
              <w:rPr>
                <w:szCs w:val="28"/>
              </w:rPr>
              <w:t>Приготовление салата из креветок</w:t>
            </w:r>
            <w:r>
              <w:rPr>
                <w:szCs w:val="28"/>
              </w:rPr>
              <w:t xml:space="preserve"> и </w:t>
            </w:r>
            <w:r w:rsidRPr="00576E97">
              <w:rPr>
                <w:szCs w:val="28"/>
              </w:rPr>
              <w:t xml:space="preserve"> из </w:t>
            </w:r>
            <w:r>
              <w:rPr>
                <w:szCs w:val="28"/>
              </w:rPr>
              <w:t>морепродуктов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023CDD">
            <w:pPr>
              <w:spacing w:before="240"/>
              <w:jc w:val="center"/>
            </w:pPr>
            <w:r>
              <w:t>12</w:t>
            </w:r>
          </w:p>
          <w:p w:rsidR="00D11481" w:rsidRPr="00F73C24" w:rsidRDefault="00D11481" w:rsidP="00023CDD">
            <w:pPr>
              <w:spacing w:before="240"/>
              <w:jc w:val="center"/>
            </w:pPr>
            <w:r>
              <w:t>(10+</w:t>
            </w:r>
            <w:r w:rsidRPr="005D7049">
              <w:rPr>
                <w:b/>
                <w:i/>
              </w:rPr>
              <w:t>2)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A55EDA">
            <w:pPr>
              <w:jc w:val="both"/>
              <w:rPr>
                <w:rFonts w:cs="Calibri"/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органолептически оценивать качество продуктов для приготовления сложной холодной кулинарной продукции; использовать различные технологии приготовления сложных холодных блюд и закусок; </w:t>
            </w:r>
            <w:r w:rsidRPr="0022611B">
              <w:t>выбирать температурный и временный режим при подаче и хранении сложных холодных блюд</w:t>
            </w:r>
            <w:r>
              <w:t>.</w:t>
            </w:r>
            <w:r w:rsidRPr="00A55EDA">
              <w:rPr>
                <w:rFonts w:cs="Calibri"/>
                <w:b/>
              </w:rPr>
              <w:t xml:space="preserve"> </w:t>
            </w:r>
          </w:p>
          <w:p w:rsidR="00D11481" w:rsidRPr="00A55EDA" w:rsidRDefault="00D11481" w:rsidP="00A55EDA">
            <w:pPr>
              <w:jc w:val="both"/>
              <w:rPr>
                <w:bCs/>
                <w:i/>
              </w:rPr>
            </w:pPr>
            <w:r w:rsidRPr="00A55EDA">
              <w:rPr>
                <w:rFonts w:cs="Calibri"/>
                <w:bCs/>
                <w:i/>
                <w:color w:val="000000"/>
              </w:rPr>
              <w:t xml:space="preserve">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 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023CDD">
            <w:pPr>
              <w:spacing w:before="24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D11481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FFFFFF"/>
          </w:tcPr>
          <w:p w:rsidR="00D11481" w:rsidRPr="00991AD2" w:rsidRDefault="00991AD2" w:rsidP="00D11481">
            <w:pPr>
              <w:jc w:val="center"/>
            </w:pPr>
            <w:r w:rsidRPr="00991AD2">
              <w:rPr>
                <w:highlight w:val="green"/>
              </w:rPr>
              <w:t>12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D11481" w:rsidRDefault="00D11481" w:rsidP="00D11481">
            <w:pPr>
              <w:contextualSpacing/>
              <w:jc w:val="both"/>
            </w:pPr>
            <w:r w:rsidRPr="00D11481">
              <w:t>Работа с конспектом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Изучить СНиП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Составление технологических карт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Выполнить презентацию на тему: «Оформление холодных закусок для банкетных блюд»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Составить технологические схемы приготовления холодных закусок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Составить конспект: «Требования к обработке продуктов для холодных блюд согласно «СанПиН».</w:t>
            </w:r>
          </w:p>
          <w:p w:rsidR="00D11481" w:rsidRPr="00D11481" w:rsidRDefault="00D11481" w:rsidP="00D11481">
            <w:pPr>
              <w:contextualSpacing/>
              <w:jc w:val="both"/>
            </w:pPr>
            <w:r w:rsidRPr="00D11481">
              <w:t>Работа с нормативными документами (сборник рецептур). Составление технологических карт</w:t>
            </w:r>
            <w:r>
              <w:t>.</w:t>
            </w:r>
          </w:p>
        </w:tc>
        <w:tc>
          <w:tcPr>
            <w:tcW w:w="965" w:type="dxa"/>
            <w:shd w:val="clear" w:color="auto" w:fill="FFFFFF"/>
          </w:tcPr>
          <w:p w:rsidR="00D11481" w:rsidRPr="00991AD2" w:rsidRDefault="00D11481" w:rsidP="00D11481">
            <w:pPr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572885" w:rsidRPr="00F73C24" w:rsidTr="002E3706">
        <w:tc>
          <w:tcPr>
            <w:tcW w:w="13433" w:type="dxa"/>
            <w:gridSpan w:val="4"/>
            <w:tcBorders>
              <w:top w:val="single" w:sz="12" w:space="0" w:color="auto"/>
            </w:tcBorders>
            <w:shd w:val="clear" w:color="auto" w:fill="FFFFFF"/>
          </w:tcPr>
          <w:p w:rsidR="00572885" w:rsidRPr="00F73C24" w:rsidRDefault="00572885" w:rsidP="00023CDD">
            <w:pPr>
              <w:ind w:right="-108"/>
            </w:pPr>
            <w:r w:rsidRPr="00F73C24">
              <w:rPr>
                <w:b/>
              </w:rPr>
              <w:t>Раздел 2. ПМ.0</w:t>
            </w:r>
            <w:r>
              <w:rPr>
                <w:b/>
              </w:rPr>
              <w:t>2</w:t>
            </w:r>
            <w:r w:rsidR="00CD23E8">
              <w:rPr>
                <w:b/>
              </w:rPr>
              <w:t xml:space="preserve"> </w:t>
            </w:r>
            <w:r w:rsidRPr="00F73C24">
              <w:t xml:space="preserve">Технологические процессы и приготовление сложных холодных блюд из овощей, рыбы, мяса </w:t>
            </w:r>
          </w:p>
          <w:p w:rsidR="00572885" w:rsidRPr="00F73C24" w:rsidRDefault="00572885" w:rsidP="00023CDD">
            <w:r w:rsidRPr="00F73C24">
              <w:t>и сельско</w:t>
            </w:r>
            <w:r>
              <w:t xml:space="preserve">хозяйственной (домашней) птицы </w:t>
            </w:r>
            <w:r w:rsidRPr="00F73C24">
              <w:t>для сложной кулинарной продукции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FFFFFF"/>
          </w:tcPr>
          <w:p w:rsidR="00572885" w:rsidRPr="00F73C24" w:rsidRDefault="00572885" w:rsidP="00023CDD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FFFFFF"/>
          </w:tcPr>
          <w:p w:rsidR="00572885" w:rsidRPr="00F73C24" w:rsidRDefault="00572885" w:rsidP="00023CDD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Тема 2.1</w:t>
            </w:r>
          </w:p>
          <w:p w:rsidR="00D11481" w:rsidRPr="00F73C24" w:rsidRDefault="00D11481" w:rsidP="00023CDD">
            <w:pPr>
              <w:ind w:right="-108"/>
              <w:rPr>
                <w:b/>
              </w:rPr>
            </w:pPr>
            <w:r w:rsidRPr="00F73C24">
              <w:t xml:space="preserve">Технологические процессы и приготовление сложных холодных блюд из </w:t>
            </w:r>
            <w:r w:rsidRPr="00F73C24">
              <w:lastRenderedPageBreak/>
              <w:t>овощей</w:t>
            </w:r>
          </w:p>
        </w:tc>
        <w:tc>
          <w:tcPr>
            <w:tcW w:w="1105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r w:rsidRPr="00F73C24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pPr>
              <w:jc w:val="center"/>
            </w:pPr>
            <w:r>
              <w:t>14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023CDD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023CDD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1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shd w:val="clear" w:color="auto" w:fill="FFFFFF"/>
              <w:ind w:right="144"/>
              <w:jc w:val="both"/>
            </w:pPr>
            <w:r w:rsidRPr="00F73C24">
              <w:t xml:space="preserve">Салаты и винегреты. Общие правила приготовления, оформления, отпуска. 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 w:val="restart"/>
            <w:shd w:val="clear" w:color="auto" w:fill="FFFFFF"/>
          </w:tcPr>
          <w:p w:rsidR="00D11481" w:rsidRDefault="00D11481" w:rsidP="00023CDD">
            <w:pPr>
              <w:jc w:val="center"/>
            </w:pPr>
          </w:p>
          <w:p w:rsidR="00D11481" w:rsidRPr="00F73C24" w:rsidRDefault="00D11481" w:rsidP="00023CDD">
            <w:pPr>
              <w:jc w:val="center"/>
            </w:pPr>
            <w:r>
              <w:t>1,2</w:t>
            </w: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2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shd w:val="clear" w:color="auto" w:fill="FFFFFF"/>
              <w:ind w:right="144"/>
              <w:jc w:val="both"/>
            </w:pPr>
            <w:r w:rsidRPr="00F73C24">
              <w:t>Сохранение витаминов, естественной окраски компонентов при приготовлении салатов, винегре</w:t>
            </w:r>
            <w:r>
              <w:t>тов. (Технологические требования</w:t>
            </w:r>
            <w:r w:rsidRPr="00F73C24">
              <w:t xml:space="preserve"> к приготовлению, правила подачи</w:t>
            </w:r>
            <w:r>
              <w:t>)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Default="00D11481" w:rsidP="00CD23E8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3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shd w:val="clear" w:color="auto" w:fill="FFFFFF"/>
              <w:ind w:right="163"/>
              <w:jc w:val="both"/>
            </w:pPr>
            <w:r w:rsidRPr="00F73C24">
              <w:t xml:space="preserve">Ассортимент салатов из сырых и варёных овощей, винегретов. 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shd w:val="clear" w:color="auto" w:fill="FFFFFF"/>
              <w:ind w:right="163"/>
              <w:jc w:val="both"/>
            </w:pPr>
            <w:r w:rsidRPr="00F73C24">
              <w:t xml:space="preserve">Технологический процесс, особенности приготовления и отпуска. </w:t>
            </w:r>
            <w:r>
              <w:t>(</w:t>
            </w:r>
            <w:r w:rsidRPr="00F73C24">
              <w:rPr>
                <w:spacing w:val="-2"/>
              </w:rPr>
              <w:t>Требования к качеству, режимы хранения и реализации.</w:t>
            </w:r>
            <w:r>
              <w:rPr>
                <w:spacing w:val="-2"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15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CD23E8" w:rsidRDefault="00D11481" w:rsidP="00CD23E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Технологические требования</w:t>
            </w:r>
            <w:r w:rsidRPr="00576E97">
              <w:rPr>
                <w:rFonts w:ascii="Times New Roman" w:hAnsi="Times New Roman"/>
                <w:sz w:val="24"/>
                <w:szCs w:val="28"/>
              </w:rPr>
              <w:t xml:space="preserve"> к приготовлению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салатов из овощей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Default="00D11481" w:rsidP="00CD23E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Правила подачи, сроки хранения и реализации.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Default="00D11481" w:rsidP="00CD23E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576E97">
              <w:rPr>
                <w:rFonts w:ascii="Times New Roman" w:hAnsi="Times New Roman"/>
                <w:sz w:val="24"/>
                <w:szCs w:val="28"/>
              </w:rPr>
              <w:t>Ассортимент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салатов из овощей</w:t>
            </w:r>
            <w:r>
              <w:rPr>
                <w:szCs w:val="28"/>
              </w:rPr>
              <w:t xml:space="preserve"> и</w:t>
            </w:r>
            <w:r w:rsidRPr="00FE251C">
              <w:rPr>
                <w:rFonts w:ascii="Times New Roman" w:hAnsi="Times New Roman"/>
                <w:sz w:val="24"/>
                <w:szCs w:val="28"/>
              </w:rPr>
              <w:t xml:space="preserve"> салата витаминного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jc w:val="center"/>
            </w:pPr>
            <w:r>
              <w:t>2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697" w:type="dxa"/>
            <w:tcBorders>
              <w:top w:val="single" w:sz="4" w:space="0" w:color="auto"/>
            </w:tcBorders>
            <w:shd w:val="clear" w:color="auto" w:fill="FFFFFF"/>
          </w:tcPr>
          <w:p w:rsidR="00D11481" w:rsidRPr="006D4BC6" w:rsidRDefault="00D11481" w:rsidP="00CD23E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B13497">
              <w:rPr>
                <w:rFonts w:ascii="Times New Roman" w:hAnsi="Times New Roman"/>
                <w:b/>
                <w:sz w:val="24"/>
                <w:szCs w:val="28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B13497">
              <w:rPr>
                <w:rFonts w:ascii="Times New Roman" w:hAnsi="Times New Roman"/>
                <w:sz w:val="24"/>
                <w:szCs w:val="28"/>
              </w:rPr>
              <w:t>ассортимент сложных холодных блюд из овощей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Pr="00B13497">
              <w:rPr>
                <w:rFonts w:ascii="Times New Roman" w:hAnsi="Times New Roman"/>
                <w:sz w:val="24"/>
                <w:szCs w:val="28"/>
              </w:rPr>
              <w:t>способы определения массы продуктов и дополнительных ингредиентов для приготовления сложных холодных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блюд з овощей, </w:t>
            </w:r>
            <w:r w:rsidRPr="00B13497">
              <w:rPr>
                <w:rFonts w:ascii="Times New Roman" w:hAnsi="Times New Roman"/>
                <w:sz w:val="24"/>
                <w:szCs w:val="28"/>
              </w:rPr>
              <w:t>правила выбора продуктов и дополнительных ингредиентов для приготовления сложных холодных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блюд из овощей,</w:t>
            </w:r>
            <w:r w:rsidRPr="006D4BC6">
              <w:rPr>
                <w:rFonts w:ascii="Times New Roman" w:hAnsi="Times New Roman"/>
                <w:sz w:val="24"/>
                <w:szCs w:val="28"/>
              </w:rPr>
              <w:t xml:space="preserve"> органолептические способы определения степени готовности и качества сложных холодных блюд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из овощей, </w:t>
            </w:r>
            <w:r w:rsidRPr="006D4BC6">
              <w:rPr>
                <w:rFonts w:ascii="Times New Roman" w:hAnsi="Times New Roman"/>
                <w:sz w:val="24"/>
                <w:szCs w:val="28"/>
              </w:rPr>
              <w:t>температурный и санитарный режимы, правила приготовления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сложных холодных блюд из овощей.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spacing w:before="36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11481" w:rsidRPr="00F73C24" w:rsidRDefault="00D11481" w:rsidP="00CD23E8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11481" w:rsidRPr="00F73C24" w:rsidRDefault="00D11481" w:rsidP="00CD23E8">
            <w:pPr>
              <w:jc w:val="center"/>
            </w:pPr>
            <w:r>
              <w:t>не предусмотрено</w:t>
            </w: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F73C24" w:rsidRDefault="00D11481" w:rsidP="00CD23E8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F73C24">
              <w:rPr>
                <w:b/>
              </w:rPr>
              <w:t>:</w:t>
            </w:r>
          </w:p>
          <w:p w:rsidR="00D11481" w:rsidRDefault="00D11481" w:rsidP="00CD23E8">
            <w:pPr>
              <w:jc w:val="both"/>
            </w:pPr>
            <w:r>
              <w:t>№ 7 Приготовление</w:t>
            </w:r>
            <w:r w:rsidRPr="00F73C24">
              <w:t xml:space="preserve"> </w:t>
            </w:r>
            <w:r w:rsidRPr="00576E97">
              <w:rPr>
                <w:szCs w:val="28"/>
              </w:rPr>
              <w:t xml:space="preserve">салатов из </w:t>
            </w:r>
            <w:r>
              <w:rPr>
                <w:szCs w:val="28"/>
              </w:rPr>
              <w:t xml:space="preserve">сырых </w:t>
            </w:r>
            <w:r w:rsidRPr="00576E97">
              <w:rPr>
                <w:szCs w:val="28"/>
              </w:rPr>
              <w:t>овощей</w:t>
            </w:r>
          </w:p>
          <w:p w:rsidR="00D11481" w:rsidRPr="005D7049" w:rsidRDefault="00D11481" w:rsidP="00CD23E8">
            <w:pPr>
              <w:jc w:val="both"/>
              <w:rPr>
                <w:i/>
              </w:rPr>
            </w:pPr>
            <w:r>
              <w:rPr>
                <w:szCs w:val="28"/>
              </w:rPr>
              <w:t xml:space="preserve">№ 8 </w:t>
            </w:r>
            <w:r w:rsidRPr="005D7049">
              <w:rPr>
                <w:i/>
                <w:szCs w:val="28"/>
              </w:rPr>
              <w:t>Приготовление салата фруктового</w:t>
            </w:r>
            <w:r w:rsidRPr="005D7049">
              <w:rPr>
                <w:i/>
              </w:rPr>
              <w:t xml:space="preserve"> </w:t>
            </w:r>
          </w:p>
          <w:p w:rsidR="00D11481" w:rsidRDefault="00D11481" w:rsidP="00CD23E8">
            <w:pPr>
              <w:jc w:val="both"/>
              <w:rPr>
                <w:szCs w:val="28"/>
              </w:rPr>
            </w:pPr>
            <w:r>
              <w:t xml:space="preserve">№ 9 </w:t>
            </w:r>
            <w:r w:rsidRPr="00F73C24">
              <w:t>Приготов</w:t>
            </w:r>
            <w:r>
              <w:t>ление</w:t>
            </w:r>
            <w:r w:rsidRPr="00F73C24">
              <w:t xml:space="preserve"> </w:t>
            </w:r>
            <w:r>
              <w:rPr>
                <w:szCs w:val="28"/>
              </w:rPr>
              <w:t>салат-коктейля овощного</w:t>
            </w:r>
            <w:r>
              <w:rPr>
                <w:szCs w:val="28"/>
              </w:rPr>
              <w:br/>
              <w:t xml:space="preserve">№ 10 Приготовление винегрета в ассортименте. </w:t>
            </w:r>
          </w:p>
          <w:p w:rsidR="00D11481" w:rsidRPr="00F73C24" w:rsidRDefault="00D11481" w:rsidP="00CD23E8">
            <w:pPr>
              <w:jc w:val="both"/>
              <w:rPr>
                <w:b/>
              </w:rPr>
            </w:pPr>
            <w:r>
              <w:rPr>
                <w:szCs w:val="28"/>
              </w:rPr>
              <w:t>№ 11</w:t>
            </w:r>
            <w:r w:rsidRPr="00FD0CA7">
              <w:rPr>
                <w:szCs w:val="28"/>
              </w:rPr>
              <w:t>Приготовление салатов из овощей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CD23E8">
            <w:pPr>
              <w:spacing w:before="240"/>
              <w:jc w:val="center"/>
            </w:pPr>
            <w:r w:rsidRPr="00F73C24">
              <w:t>1</w:t>
            </w:r>
            <w:r>
              <w:t>0</w:t>
            </w:r>
          </w:p>
          <w:p w:rsidR="00D11481" w:rsidRPr="00F73C24" w:rsidRDefault="00D11481" w:rsidP="00CD23E8">
            <w:pPr>
              <w:spacing w:before="240"/>
              <w:jc w:val="center"/>
            </w:pPr>
            <w:r>
              <w:t>(8+</w:t>
            </w:r>
            <w:r w:rsidRPr="005D7049">
              <w:rPr>
                <w:b/>
                <w:i/>
              </w:rPr>
              <w:t>2)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CD23E8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CD23E8">
            <w:pPr>
              <w:jc w:val="both"/>
              <w:rPr>
                <w:rFonts w:eastAsia="Calibri"/>
                <w:bCs/>
              </w:rPr>
            </w:pPr>
            <w:r w:rsidRPr="004034F5">
              <w:rPr>
                <w:rFonts w:eastAsia="Calibri"/>
                <w:b/>
                <w:bCs/>
              </w:rPr>
              <w:t xml:space="preserve">Уметь: </w:t>
            </w:r>
            <w:r w:rsidRPr="00FB5F8F">
              <w:rPr>
                <w:rFonts w:eastAsia="Calibri"/>
                <w:bCs/>
              </w:rPr>
              <w:t>органолептически оценивать качество продуктов для сложных холодных блюд из овощей;</w:t>
            </w:r>
            <w:r>
              <w:rPr>
                <w:rFonts w:eastAsia="Calibri"/>
                <w:bCs/>
              </w:rPr>
              <w:t xml:space="preserve"> </w:t>
            </w:r>
            <w:r w:rsidRPr="00FB5F8F">
              <w:rPr>
                <w:rFonts w:eastAsia="Calibri"/>
                <w:bCs/>
              </w:rPr>
              <w:t>использовать различные технологии приготовления сложных холодных блюд из овощей;</w:t>
            </w:r>
            <w:r>
              <w:rPr>
                <w:rFonts w:eastAsia="Calibri"/>
                <w:bCs/>
              </w:rPr>
              <w:t xml:space="preserve"> </w:t>
            </w:r>
            <w:r w:rsidRPr="00FB5F8F">
              <w:rPr>
                <w:rFonts w:eastAsia="Calibri"/>
                <w:bCs/>
              </w:rPr>
              <w:t>проводить расчеты по формулам;</w:t>
            </w:r>
            <w:r>
              <w:rPr>
                <w:rFonts w:eastAsia="Calibri"/>
                <w:bCs/>
              </w:rPr>
              <w:t xml:space="preserve"> </w:t>
            </w:r>
            <w:r w:rsidRPr="00FB5F8F">
              <w:rPr>
                <w:rFonts w:eastAsia="Calibri"/>
                <w:bCs/>
              </w:rPr>
              <w:t>безопасно пользоваться производственным инвентарем и технологическим оборудованием для приготовления сложных холодных блюд из овощей;</w:t>
            </w:r>
            <w:r>
              <w:rPr>
                <w:rFonts w:eastAsia="Calibri"/>
                <w:bCs/>
              </w:rPr>
              <w:t xml:space="preserve"> </w:t>
            </w:r>
            <w:r w:rsidRPr="00FB5F8F">
              <w:rPr>
                <w:rFonts w:eastAsia="Calibri"/>
                <w:bCs/>
              </w:rPr>
              <w:t>выбирать методы контроля качества и безопасности приготовления сложных холодных блюд из овощей</w:t>
            </w:r>
            <w:r>
              <w:rPr>
                <w:rFonts w:eastAsia="Calibri"/>
                <w:bCs/>
              </w:rPr>
              <w:t xml:space="preserve">, </w:t>
            </w:r>
            <w:r w:rsidRPr="00FB5F8F">
              <w:rPr>
                <w:rFonts w:eastAsia="Calibri"/>
                <w:bCs/>
              </w:rPr>
              <w:t>выбирать температурный и временный режим при подаче и хранении сложных холодных блюд из овощей;</w:t>
            </w:r>
            <w:r>
              <w:rPr>
                <w:rFonts w:eastAsia="Calibri"/>
                <w:bCs/>
              </w:rPr>
              <w:t xml:space="preserve"> </w:t>
            </w:r>
            <w:r w:rsidRPr="00FB5F8F">
              <w:rPr>
                <w:rFonts w:eastAsia="Calibri"/>
                <w:bCs/>
              </w:rPr>
              <w:t>оценивать качество и безопасность готовой холодной продукции различными методами</w:t>
            </w:r>
            <w:r>
              <w:rPr>
                <w:rFonts w:eastAsia="Calibri"/>
                <w:bCs/>
              </w:rPr>
              <w:t>.</w:t>
            </w:r>
          </w:p>
          <w:p w:rsidR="00D11481" w:rsidRPr="00F73C24" w:rsidRDefault="00D11481" w:rsidP="00CD23E8">
            <w:pPr>
              <w:jc w:val="both"/>
              <w:rPr>
                <w:b/>
              </w:rPr>
            </w:pPr>
            <w:r w:rsidRPr="00A55EDA">
              <w:rPr>
                <w:rFonts w:cs="Calibri"/>
                <w:bCs/>
                <w:i/>
                <w:color w:val="000000"/>
              </w:rPr>
              <w:t>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CD23E8">
            <w:pPr>
              <w:spacing w:before="24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CD23E8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D11481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contextualSpacing/>
              <w:jc w:val="center"/>
            </w:pPr>
            <w:r w:rsidRPr="00991AD2">
              <w:rPr>
                <w:highlight w:val="green"/>
              </w:rPr>
              <w:t>6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80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D11481">
            <w:pPr>
              <w:contextualSpacing/>
              <w:jc w:val="both"/>
            </w:pPr>
            <w:r>
              <w:t>Составить технологические карты для приготовления сложных холодных гарниров.</w:t>
            </w:r>
          </w:p>
          <w:p w:rsidR="00D11481" w:rsidRDefault="00D11481" w:rsidP="00D11481">
            <w:pPr>
              <w:contextualSpacing/>
              <w:jc w:val="both"/>
            </w:pPr>
            <w:r>
              <w:t>Работа с нормативными документами (сборник рецептур). Составление технологич.карт</w:t>
            </w:r>
          </w:p>
          <w:p w:rsidR="00D11481" w:rsidRDefault="00D11481" w:rsidP="00D11481">
            <w:pPr>
              <w:contextualSpacing/>
              <w:jc w:val="both"/>
            </w:pPr>
            <w:r>
              <w:t>Работа с нормативными документами (сборник рецептур). Составление технологических карт</w:t>
            </w:r>
          </w:p>
          <w:p w:rsidR="00D11481" w:rsidRPr="00D11481" w:rsidRDefault="00D11481" w:rsidP="00D11481">
            <w:pPr>
              <w:contextualSpacing/>
              <w:jc w:val="both"/>
            </w:pP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contextualSpacing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 w:val="restart"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lastRenderedPageBreak/>
              <w:t>Тема 2.2</w:t>
            </w:r>
          </w:p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  <w:r w:rsidRPr="00F73C24">
              <w:t>Технологические процессы и приготов</w:t>
            </w:r>
            <w:r>
              <w:t xml:space="preserve">ление сложных холодных блюд из </w:t>
            </w:r>
            <w:r w:rsidRPr="00F73C24">
              <w:t>рыбы</w:t>
            </w: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  <w:r>
              <w:t>16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  <w:r w:rsidRPr="00F73C24">
              <w:t>3</w:t>
            </w: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1</w:t>
            </w:r>
          </w:p>
        </w:tc>
        <w:tc>
          <w:tcPr>
            <w:tcW w:w="10697" w:type="dxa"/>
            <w:shd w:val="clear" w:color="auto" w:fill="FFFFFF"/>
          </w:tcPr>
          <w:p w:rsidR="00D11481" w:rsidRPr="00C8671A" w:rsidRDefault="00D11481" w:rsidP="00D11481">
            <w:pPr>
              <w:shd w:val="clear" w:color="auto" w:fill="FFFFFF"/>
              <w:ind w:right="10"/>
              <w:contextualSpacing/>
              <w:jc w:val="both"/>
              <w:rPr>
                <w:color w:val="000000"/>
              </w:rPr>
            </w:pPr>
            <w:r w:rsidRPr="00F73C24">
              <w:rPr>
                <w:color w:val="000000"/>
                <w:spacing w:val="4"/>
              </w:rPr>
              <w:t xml:space="preserve">Ассортимент холодных блюд из рыбы, рыбных </w:t>
            </w:r>
            <w:r w:rsidRPr="00F73C24">
              <w:rPr>
                <w:color w:val="000000"/>
              </w:rPr>
              <w:t>гастрономических продуктов.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 w:val="restart"/>
            <w:shd w:val="clear" w:color="auto" w:fill="FFFFFF"/>
          </w:tcPr>
          <w:p w:rsidR="00D11481" w:rsidRDefault="00D11481" w:rsidP="00D11481">
            <w:pPr>
              <w:jc w:val="center"/>
            </w:pPr>
          </w:p>
          <w:p w:rsidR="00D11481" w:rsidRPr="00F73C24" w:rsidRDefault="00D11481" w:rsidP="00D11481">
            <w:pPr>
              <w:jc w:val="center"/>
            </w:pPr>
            <w:r>
              <w:t>1,2</w:t>
            </w: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10"/>
              <w:contextualSpacing/>
              <w:jc w:val="both"/>
              <w:rPr>
                <w:color w:val="000000"/>
                <w:spacing w:val="4"/>
              </w:rPr>
            </w:pPr>
            <w:r w:rsidRPr="00F73C24">
              <w:rPr>
                <w:color w:val="000000"/>
              </w:rPr>
              <w:t xml:space="preserve">Технологический процесс приготовления </w:t>
            </w:r>
            <w:r w:rsidRPr="00F73C24">
              <w:rPr>
                <w:color w:val="000000"/>
                <w:spacing w:val="4"/>
              </w:rPr>
              <w:t>блюд и закусок из рыбы.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Default="00D11481" w:rsidP="00D11481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0697" w:type="dxa"/>
            <w:shd w:val="clear" w:color="auto" w:fill="FFFFFF"/>
          </w:tcPr>
          <w:p w:rsidR="00D11481" w:rsidRPr="00C8671A" w:rsidRDefault="00D11481" w:rsidP="00D11481">
            <w:pPr>
              <w:shd w:val="clear" w:color="auto" w:fill="FFFFFF"/>
              <w:ind w:right="10"/>
              <w:contextualSpacing/>
              <w:jc w:val="both"/>
              <w:rPr>
                <w:color w:val="000000"/>
                <w:spacing w:val="2"/>
              </w:rPr>
            </w:pPr>
            <w:r w:rsidRPr="00F73C24">
              <w:rPr>
                <w:color w:val="000000"/>
                <w:spacing w:val="4"/>
              </w:rPr>
              <w:t xml:space="preserve">Характеристика. Гарниры. Особенности </w:t>
            </w:r>
            <w:r w:rsidRPr="00F73C24">
              <w:rPr>
                <w:color w:val="000000"/>
                <w:spacing w:val="2"/>
              </w:rPr>
              <w:t xml:space="preserve">оформления и отпуска. 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Default="00D11481" w:rsidP="00D11481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10"/>
              <w:contextualSpacing/>
              <w:jc w:val="both"/>
              <w:rPr>
                <w:color w:val="000000"/>
                <w:spacing w:val="4"/>
              </w:rPr>
            </w:pPr>
            <w:r w:rsidRPr="00F73C24">
              <w:rPr>
                <w:color w:val="000000"/>
                <w:spacing w:val="2"/>
              </w:rPr>
              <w:t xml:space="preserve">Требования к качеству, режимы хранения и </w:t>
            </w:r>
            <w:r w:rsidRPr="00F73C24">
              <w:rPr>
                <w:color w:val="000000"/>
                <w:spacing w:val="-5"/>
              </w:rPr>
              <w:t>реализации.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Default="00D11481" w:rsidP="00D11481">
            <w:pPr>
              <w:jc w:val="center"/>
            </w:pPr>
          </w:p>
        </w:tc>
      </w:tr>
      <w:tr w:rsidR="00D11481" w:rsidRPr="00F73C24" w:rsidTr="002E3706"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10"/>
              <w:contextualSpacing/>
              <w:jc w:val="both"/>
              <w:rPr>
                <w:color w:val="000000"/>
                <w:spacing w:val="4"/>
              </w:rPr>
            </w:pPr>
            <w:r w:rsidRPr="00576E97">
              <w:rPr>
                <w:spacing w:val="4"/>
                <w:szCs w:val="28"/>
              </w:rPr>
              <w:t xml:space="preserve">Особенности </w:t>
            </w:r>
            <w:r w:rsidRPr="00576E97">
              <w:rPr>
                <w:spacing w:val="2"/>
                <w:szCs w:val="28"/>
              </w:rPr>
              <w:t>оформления и отпуска</w:t>
            </w:r>
            <w:r>
              <w:rPr>
                <w:spacing w:val="2"/>
                <w:szCs w:val="28"/>
              </w:rPr>
              <w:t xml:space="preserve"> холодных блюд, из рыбы. Сроки хранения и реализация.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38"/>
              <w:contextualSpacing/>
              <w:jc w:val="both"/>
            </w:pPr>
            <w:r w:rsidRPr="00F73C24">
              <w:rPr>
                <w:color w:val="000000"/>
                <w:spacing w:val="-3"/>
              </w:rPr>
              <w:t xml:space="preserve">Ассортимент холодных блюд и закусок из нерыбного водного сырья. 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38"/>
              <w:contextualSpacing/>
              <w:jc w:val="both"/>
              <w:rPr>
                <w:color w:val="000000"/>
                <w:spacing w:val="-3"/>
              </w:rPr>
            </w:pPr>
            <w:r w:rsidRPr="00F73C24">
              <w:rPr>
                <w:color w:val="000000"/>
                <w:spacing w:val="-2"/>
              </w:rPr>
              <w:t>Особенности приготовления, оформления, отпуска блюд</w:t>
            </w:r>
            <w:r w:rsidRPr="00F73C24">
              <w:rPr>
                <w:color w:val="000000"/>
                <w:spacing w:val="-3"/>
              </w:rPr>
              <w:t xml:space="preserve"> из нерыбного водного сырья</w:t>
            </w:r>
            <w:r w:rsidRPr="00F73C24">
              <w:rPr>
                <w:color w:val="000000"/>
                <w:spacing w:val="-2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contextualSpacing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10697" w:type="dxa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38"/>
              <w:contextualSpacing/>
              <w:jc w:val="both"/>
              <w:rPr>
                <w:color w:val="000000"/>
                <w:spacing w:val="-3"/>
              </w:rPr>
            </w:pPr>
            <w:r w:rsidRPr="00F73C24">
              <w:rPr>
                <w:color w:val="000000"/>
                <w:spacing w:val="-2"/>
              </w:rPr>
              <w:t xml:space="preserve">Требования к </w:t>
            </w:r>
            <w:r w:rsidRPr="00F73C24">
              <w:rPr>
                <w:color w:val="000000"/>
                <w:spacing w:val="-3"/>
              </w:rPr>
              <w:t>качеству, режимы хранения и реализации</w:t>
            </w:r>
            <w:r>
              <w:rPr>
                <w:color w:val="000000"/>
                <w:spacing w:val="-3"/>
              </w:rPr>
              <w:t xml:space="preserve"> </w:t>
            </w:r>
            <w:r w:rsidRPr="00F73C24">
              <w:rPr>
                <w:color w:val="000000"/>
                <w:spacing w:val="-3"/>
              </w:rPr>
              <w:t>блюд из нерыбного водного сырья.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contextualSpacing/>
              <w:jc w:val="center"/>
            </w:pPr>
            <w:r>
              <w:t>2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Cs/>
              </w:rPr>
            </w:pPr>
          </w:p>
        </w:tc>
        <w:tc>
          <w:tcPr>
            <w:tcW w:w="10697" w:type="dxa"/>
            <w:shd w:val="clear" w:color="auto" w:fill="FFFFFF"/>
          </w:tcPr>
          <w:p w:rsidR="00D11481" w:rsidRPr="00AD160A" w:rsidRDefault="00D11481" w:rsidP="00D11481">
            <w:pPr>
              <w:shd w:val="clear" w:color="auto" w:fill="FFFFFF"/>
              <w:ind w:right="38"/>
              <w:jc w:val="both"/>
              <w:rPr>
                <w:b/>
                <w:color w:val="000000"/>
                <w:spacing w:val="-3"/>
              </w:rPr>
            </w:pPr>
            <w:r w:rsidRPr="00AD160A">
              <w:rPr>
                <w:b/>
                <w:color w:val="000000"/>
                <w:spacing w:val="-3"/>
              </w:rPr>
              <w:t>Знать:</w:t>
            </w:r>
            <w:r>
              <w:rPr>
                <w:b/>
                <w:color w:val="000000"/>
                <w:spacing w:val="-3"/>
              </w:rPr>
              <w:t xml:space="preserve"> </w:t>
            </w:r>
            <w:r w:rsidRPr="00A34976">
              <w:rPr>
                <w:color w:val="000000"/>
                <w:spacing w:val="-3"/>
              </w:rPr>
              <w:t>ассо</w:t>
            </w:r>
            <w:r>
              <w:rPr>
                <w:color w:val="000000"/>
                <w:spacing w:val="-3"/>
              </w:rPr>
              <w:t>р</w:t>
            </w:r>
            <w:r w:rsidRPr="00A34976">
              <w:rPr>
                <w:color w:val="000000"/>
                <w:spacing w:val="-3"/>
              </w:rPr>
              <w:t>тимент холодных блюд из рыбы и холодных блюд и закусок из нерыбного водного сырья</w:t>
            </w:r>
            <w:r>
              <w:rPr>
                <w:color w:val="000000"/>
                <w:spacing w:val="-3"/>
              </w:rPr>
              <w:t xml:space="preserve">; </w:t>
            </w:r>
            <w:r w:rsidRPr="00A34976">
              <w:rPr>
                <w:color w:val="000000"/>
                <w:spacing w:val="-3"/>
              </w:rPr>
              <w:t>правил</w:t>
            </w:r>
            <w:r w:rsidRPr="00AD160A">
              <w:rPr>
                <w:color w:val="000000"/>
                <w:spacing w:val="-3"/>
              </w:rPr>
              <w:t xml:space="preserve">а выбора продуктов и дополнительных ингредиентов для приготовления </w:t>
            </w:r>
            <w:r>
              <w:rPr>
                <w:color w:val="000000"/>
                <w:spacing w:val="-3"/>
              </w:rPr>
              <w:t xml:space="preserve">сложных холодных </w:t>
            </w:r>
            <w:r w:rsidRPr="00AD160A">
              <w:rPr>
                <w:color w:val="000000"/>
                <w:spacing w:val="-3"/>
              </w:rPr>
              <w:t>блюд из рыбы;</w:t>
            </w:r>
            <w:r>
              <w:rPr>
                <w:color w:val="000000"/>
                <w:spacing w:val="-3"/>
              </w:rPr>
              <w:t xml:space="preserve"> </w:t>
            </w:r>
            <w:r w:rsidRPr="00AD160A">
              <w:rPr>
                <w:color w:val="000000"/>
                <w:spacing w:val="-3"/>
              </w:rPr>
              <w:t xml:space="preserve">способы определения массы продуктов и дополнительных ингредиентов для приготовления </w:t>
            </w:r>
            <w:r>
              <w:rPr>
                <w:color w:val="000000"/>
                <w:spacing w:val="-3"/>
              </w:rPr>
              <w:t xml:space="preserve">сложных холодных </w:t>
            </w:r>
            <w:r w:rsidRPr="00AD160A">
              <w:rPr>
                <w:color w:val="000000"/>
                <w:spacing w:val="-3"/>
              </w:rPr>
              <w:t>блюд из рыбы; требования и основные критерии оценки качества продуктов и дополнительных ингредиентов для приготовления</w:t>
            </w:r>
            <w:r>
              <w:rPr>
                <w:color w:val="000000"/>
                <w:spacing w:val="-3"/>
              </w:rPr>
              <w:t xml:space="preserve"> сложных холодных</w:t>
            </w:r>
            <w:r w:rsidRPr="00AD160A">
              <w:rPr>
                <w:color w:val="000000"/>
                <w:spacing w:val="-3"/>
              </w:rPr>
              <w:t xml:space="preserve"> блюд из  рыбы; требования к качеству</w:t>
            </w:r>
            <w:r>
              <w:rPr>
                <w:color w:val="000000"/>
                <w:spacing w:val="-3"/>
              </w:rPr>
              <w:t xml:space="preserve"> 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>
              <w:rPr>
                <w:color w:val="000000"/>
                <w:spacing w:val="-3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spacing w:before="12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F73C24" w:rsidRDefault="00D11481" w:rsidP="00D11481">
            <w:pPr>
              <w:shd w:val="clear" w:color="auto" w:fill="FFFFFF"/>
              <w:ind w:right="38"/>
              <w:jc w:val="both"/>
              <w:rPr>
                <w:color w:val="000000"/>
                <w:spacing w:val="-3"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11481" w:rsidRPr="00F73C24" w:rsidRDefault="00D11481" w:rsidP="00D11481">
            <w:pPr>
              <w:jc w:val="center"/>
            </w:pPr>
            <w:r>
              <w:t>не предусмотрено</w:t>
            </w: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A55EDA" w:rsidRDefault="00D11481" w:rsidP="00D11481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A55EDA">
              <w:rPr>
                <w:b/>
              </w:rPr>
              <w:t>:</w:t>
            </w:r>
          </w:p>
          <w:p w:rsidR="00D11481" w:rsidRDefault="00D11481" w:rsidP="00D11481">
            <w:r>
              <w:t>№ 12. Приготовление  холодных блюд из рыбы (соленой,копченой,отварной)</w:t>
            </w:r>
          </w:p>
          <w:p w:rsidR="00D11481" w:rsidRDefault="00D11481" w:rsidP="00D11481">
            <w:r>
              <w:t>№ 13. Приготовление  холодных блюд из сельди, рыбы  под маринадом.</w:t>
            </w:r>
          </w:p>
          <w:p w:rsidR="00D11481" w:rsidRDefault="00D11481" w:rsidP="00D11481">
            <w:r>
              <w:t>№ 14. Приготовление  холодных блюд из рыбы фаршированной</w:t>
            </w:r>
          </w:p>
          <w:p w:rsidR="00D11481" w:rsidRDefault="00D11481" w:rsidP="00D11481">
            <w:r>
              <w:t>№ 15. Приготовление заливных блюд из рыбы  1-м способом.</w:t>
            </w:r>
          </w:p>
          <w:p w:rsidR="00D11481" w:rsidRDefault="00D11481" w:rsidP="00D11481">
            <w:r>
              <w:t>№ 16. Приготовление заливных блюд из рыбы  2-м способом.</w:t>
            </w:r>
          </w:p>
          <w:p w:rsidR="00D11481" w:rsidRDefault="00D11481" w:rsidP="00D11481">
            <w:r>
              <w:t>№ 17. Приготовление заливных блюд из рыбы (под майонезом).</w:t>
            </w:r>
          </w:p>
          <w:p w:rsidR="00D11481" w:rsidRDefault="00D11481" w:rsidP="00D11481">
            <w:r>
              <w:t xml:space="preserve">№ 18 Приготовление закусок  из морепродуктов </w:t>
            </w:r>
          </w:p>
          <w:p w:rsidR="00D11481" w:rsidRPr="00930311" w:rsidRDefault="00D11481" w:rsidP="00D11481">
            <w:pPr>
              <w:rPr>
                <w:highlight w:val="yellow"/>
              </w:rPr>
            </w:pPr>
            <w:r>
              <w:t>№ 19 Приготовление заливных блюд из морепродуктов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spacing w:before="240"/>
              <w:jc w:val="center"/>
            </w:pPr>
            <w:r>
              <w:t>16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Default="00D11481" w:rsidP="00D52DD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FFFFFF"/>
          </w:tcPr>
          <w:p w:rsidR="00D52DD5" w:rsidRPr="00991AD2" w:rsidRDefault="00440388" w:rsidP="00D52DD5">
            <w:pPr>
              <w:pStyle w:val="aff0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91AD2">
              <w:rPr>
                <w:highlight w:val="green"/>
              </w:rPr>
              <w:t>21</w:t>
            </w:r>
          </w:p>
          <w:p w:rsidR="00D11481" w:rsidRPr="00991AD2" w:rsidRDefault="00D52DD5" w:rsidP="00D52DD5">
            <w:pPr>
              <w:contextualSpacing/>
              <w:jc w:val="center"/>
              <w:rPr>
                <w:highlight w:val="green"/>
              </w:rPr>
            </w:pPr>
            <w:r w:rsidRPr="00991AD2">
              <w:rPr>
                <w:highlight w:val="green"/>
                <w:lang w:eastAsia="ru-RU"/>
              </w:rPr>
              <w:t>(17+</w:t>
            </w:r>
            <w:r w:rsidRPr="00991AD2">
              <w:rPr>
                <w:b/>
                <w:i/>
                <w:highlight w:val="green"/>
                <w:lang w:eastAsia="ru-RU"/>
              </w:rPr>
              <w:t>4)</w:t>
            </w: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vMerge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440388" w:rsidRDefault="00440388" w:rsidP="00440388">
            <w:pPr>
              <w:contextualSpacing/>
              <w:jc w:val="both"/>
            </w:pPr>
            <w:r>
              <w:t>Работа с конспектом</w:t>
            </w:r>
          </w:p>
          <w:p w:rsidR="00440388" w:rsidRDefault="00440388" w:rsidP="00440388">
            <w:pPr>
              <w:contextualSpacing/>
              <w:jc w:val="both"/>
            </w:pPr>
            <w:r>
              <w:t>Подготовить сообщение на тему: «Использование приправ для приготовления блюд из рыбы»</w:t>
            </w:r>
          </w:p>
          <w:p w:rsidR="00440388" w:rsidRDefault="00440388" w:rsidP="00440388">
            <w:pPr>
              <w:contextualSpacing/>
              <w:jc w:val="both"/>
            </w:pPr>
            <w:r>
              <w:t>Работа с конспектом</w:t>
            </w:r>
          </w:p>
          <w:p w:rsidR="00440388" w:rsidRPr="00B403CE" w:rsidRDefault="00440388" w:rsidP="00440388">
            <w:pPr>
              <w:contextualSpacing/>
              <w:jc w:val="both"/>
              <w:rPr>
                <w:i/>
              </w:rPr>
            </w:pPr>
            <w:r w:rsidRPr="00B403CE">
              <w:rPr>
                <w:i/>
              </w:rPr>
              <w:t>Выполнить сообщение на тему: «Оригинальные гарниры для холодных блюд»</w:t>
            </w:r>
          </w:p>
          <w:p w:rsidR="00440388" w:rsidRDefault="00440388" w:rsidP="00440388">
            <w:pPr>
              <w:contextualSpacing/>
              <w:jc w:val="both"/>
            </w:pPr>
            <w:r>
              <w:t>Работа с нормативными документами (сборник рецептур). Составление технолог. карт</w:t>
            </w:r>
          </w:p>
          <w:p w:rsidR="00440388" w:rsidRDefault="00440388" w:rsidP="00440388">
            <w:pPr>
              <w:contextualSpacing/>
              <w:jc w:val="both"/>
            </w:pPr>
            <w:r>
              <w:t>Подготовить реферат на тему: «Технологические процессы, протекающие при приготовлении заливных блюд из рыбы»</w:t>
            </w:r>
          </w:p>
          <w:p w:rsidR="00440388" w:rsidRDefault="00440388" w:rsidP="00440388">
            <w:pPr>
              <w:contextualSpacing/>
              <w:jc w:val="both"/>
            </w:pPr>
            <w:r>
              <w:lastRenderedPageBreak/>
              <w:t>Составить технологические схемы подготовки желатина, приготовления бульонов и процесса осветления для приготовления рыбных заливных блюд».</w:t>
            </w:r>
          </w:p>
          <w:p w:rsidR="00D11481" w:rsidRPr="00D11481" w:rsidRDefault="00440388" w:rsidP="00D11481">
            <w:pPr>
              <w:contextualSpacing/>
              <w:jc w:val="both"/>
            </w:pPr>
            <w:r>
              <w:t>Подготовить презентацию: «Технология приготовления и подача холодных блюд из рыбы и морепродуктов для банкетов»</w:t>
            </w:r>
          </w:p>
        </w:tc>
        <w:tc>
          <w:tcPr>
            <w:tcW w:w="965" w:type="dxa"/>
            <w:shd w:val="clear" w:color="auto" w:fill="FFFFFF"/>
          </w:tcPr>
          <w:p w:rsidR="00D11481" w:rsidRPr="00F73C24" w:rsidRDefault="00D11481" w:rsidP="00D11481">
            <w:pPr>
              <w:contextualSpacing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D11481" w:rsidRPr="00F73C24" w:rsidTr="002E3706">
        <w:trPr>
          <w:trHeight w:val="235"/>
        </w:trPr>
        <w:tc>
          <w:tcPr>
            <w:tcW w:w="2376" w:type="dxa"/>
            <w:shd w:val="clear" w:color="auto" w:fill="FFFFFF"/>
          </w:tcPr>
          <w:p w:rsidR="00D11481" w:rsidRPr="00F73C24" w:rsidRDefault="00D11481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D11481" w:rsidRPr="001B600F" w:rsidRDefault="00D11481" w:rsidP="00D11481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1B600F">
              <w:t xml:space="preserve">органолептически оценивать качество продуктов для приготовления </w:t>
            </w:r>
            <w:r>
              <w:rPr>
                <w:color w:val="000000"/>
                <w:spacing w:val="-3"/>
              </w:rPr>
              <w:t>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 w:rsidRPr="001B600F">
              <w:t xml:space="preserve">; использовать различные технологии приготовления </w:t>
            </w:r>
            <w:r>
              <w:rPr>
                <w:color w:val="000000"/>
                <w:spacing w:val="-3"/>
              </w:rPr>
              <w:t>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 w:rsidRPr="001B600F">
              <w:t xml:space="preserve">; проводить расчеты по формулам; безопасно пользоваться производственным инвентарем и технологическим оборудованием для </w:t>
            </w:r>
            <w:r w:rsidRPr="00AD160A">
              <w:rPr>
                <w:color w:val="000000"/>
                <w:spacing w:val="-3"/>
              </w:rPr>
              <w:t xml:space="preserve">приготовления </w:t>
            </w:r>
            <w:r>
              <w:rPr>
                <w:color w:val="000000"/>
                <w:spacing w:val="-3"/>
              </w:rPr>
              <w:t>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 w:rsidRPr="001B600F">
              <w:t xml:space="preserve">; выбирать методы контроля качества и безопасности </w:t>
            </w:r>
            <w:r w:rsidRPr="00AD160A">
              <w:rPr>
                <w:color w:val="000000"/>
                <w:spacing w:val="-3"/>
              </w:rPr>
              <w:t xml:space="preserve">приготовления </w:t>
            </w:r>
            <w:r>
              <w:rPr>
                <w:color w:val="000000"/>
                <w:spacing w:val="-3"/>
              </w:rPr>
              <w:t>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 w:rsidRPr="001B600F">
              <w:t>; выбирать температурный и временный режим при подаче и хранении сложных холодных блюд и</w:t>
            </w:r>
            <w:r>
              <w:t>з рыбы</w:t>
            </w:r>
            <w:r w:rsidRPr="001B600F">
              <w:t>; оценивать качество и безопасность</w:t>
            </w:r>
            <w:r>
              <w:t xml:space="preserve"> </w:t>
            </w:r>
            <w:r>
              <w:rPr>
                <w:color w:val="000000"/>
                <w:spacing w:val="-3"/>
              </w:rPr>
              <w:t>сложных холодных</w:t>
            </w:r>
            <w:r w:rsidRPr="00AD160A">
              <w:rPr>
                <w:color w:val="000000"/>
                <w:spacing w:val="-3"/>
              </w:rPr>
              <w:t xml:space="preserve"> блюд из рыбы</w:t>
            </w:r>
            <w:r w:rsidRPr="001B600F">
              <w:t xml:space="preserve"> различными методами.</w:t>
            </w:r>
          </w:p>
        </w:tc>
        <w:tc>
          <w:tcPr>
            <w:tcW w:w="965" w:type="dxa"/>
            <w:shd w:val="clear" w:color="auto" w:fill="FFFFFF"/>
          </w:tcPr>
          <w:p w:rsidR="00D11481" w:rsidRDefault="00D11481" w:rsidP="00D11481">
            <w:pPr>
              <w:spacing w:before="24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D11481" w:rsidRPr="00F73C24" w:rsidRDefault="00D11481" w:rsidP="00D11481">
            <w:pPr>
              <w:jc w:val="center"/>
            </w:pPr>
          </w:p>
        </w:tc>
      </w:tr>
      <w:tr w:rsidR="00571582" w:rsidRPr="00F73C24" w:rsidTr="002E3706">
        <w:tc>
          <w:tcPr>
            <w:tcW w:w="2376" w:type="dxa"/>
            <w:vMerge w:val="restart"/>
            <w:shd w:val="clear" w:color="auto" w:fill="FFFFFF"/>
          </w:tcPr>
          <w:p w:rsidR="00571582" w:rsidRDefault="00571582" w:rsidP="00D11481">
            <w:pPr>
              <w:ind w:right="-163"/>
              <w:rPr>
                <w:b/>
              </w:rPr>
            </w:pPr>
            <w:r w:rsidRPr="00F73C24">
              <w:rPr>
                <w:b/>
              </w:rPr>
              <w:t>Тема 2.3</w:t>
            </w:r>
          </w:p>
          <w:p w:rsidR="00571582" w:rsidRPr="00F73C24" w:rsidRDefault="00571582" w:rsidP="00D11481">
            <w:pPr>
              <w:ind w:right="-163"/>
            </w:pPr>
            <w:r>
              <w:rPr>
                <w:b/>
              </w:rPr>
              <w:t xml:space="preserve"> </w:t>
            </w:r>
            <w:r w:rsidRPr="00F73C24">
              <w:t>Технологические процессы и приготовление сложных холодных блюд из мяса</w:t>
            </w:r>
            <w:r>
              <w:t xml:space="preserve"> и сельскохозяйственной (домашней) птицы </w:t>
            </w:r>
            <w:r w:rsidRPr="00F73C24">
              <w:t>для сложной кулинарной продукции</w:t>
            </w:r>
          </w:p>
        </w:tc>
        <w:tc>
          <w:tcPr>
            <w:tcW w:w="11057" w:type="dxa"/>
            <w:gridSpan w:val="3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b/>
              </w:rPr>
            </w:pPr>
            <w:r w:rsidRPr="00F73C24">
              <w:rPr>
                <w:b/>
              </w:rPr>
              <w:t xml:space="preserve">Содержание </w:t>
            </w:r>
          </w:p>
        </w:tc>
        <w:tc>
          <w:tcPr>
            <w:tcW w:w="965" w:type="dxa"/>
            <w:shd w:val="clear" w:color="auto" w:fill="FFFFFF"/>
          </w:tcPr>
          <w:p w:rsidR="00571582" w:rsidRPr="00B515BC" w:rsidRDefault="00571582" w:rsidP="00D11481">
            <w:pPr>
              <w:pStyle w:val="a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  <w:r w:rsidRPr="00F73C24">
              <w:t>3</w:t>
            </w:r>
          </w:p>
        </w:tc>
      </w:tr>
      <w:tr w:rsidR="00571582" w:rsidRPr="00F73C24" w:rsidTr="00A360B0">
        <w:trPr>
          <w:trHeight w:val="24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 w:rsidRPr="00F73C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97" w:type="dxa"/>
            <w:shd w:val="clear" w:color="auto" w:fill="FFFFFF"/>
          </w:tcPr>
          <w:p w:rsidR="00571582" w:rsidRPr="00A360B0" w:rsidRDefault="00571582" w:rsidP="00D11481">
            <w:pPr>
              <w:contextualSpacing/>
              <w:rPr>
                <w:color w:val="000000"/>
                <w:spacing w:val="-2"/>
              </w:rPr>
            </w:pPr>
            <w:r w:rsidRPr="00F73C24">
              <w:rPr>
                <w:color w:val="000000"/>
                <w:spacing w:val="1"/>
              </w:rPr>
              <w:t xml:space="preserve">Холодные блюда из мяса, мясных продуктов. </w:t>
            </w:r>
          </w:p>
        </w:tc>
        <w:tc>
          <w:tcPr>
            <w:tcW w:w="965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  <w:r>
              <w:t>2</w:t>
            </w:r>
          </w:p>
        </w:tc>
        <w:tc>
          <w:tcPr>
            <w:tcW w:w="1161" w:type="dxa"/>
            <w:vMerge w:val="restart"/>
            <w:shd w:val="clear" w:color="auto" w:fill="FFFFFF"/>
          </w:tcPr>
          <w:p w:rsidR="00571582" w:rsidRDefault="00571582" w:rsidP="00D11481">
            <w:pPr>
              <w:jc w:val="center"/>
            </w:pPr>
          </w:p>
          <w:p w:rsidR="00571582" w:rsidRPr="00F73C24" w:rsidRDefault="00571582" w:rsidP="00D11481">
            <w:pPr>
              <w:jc w:val="center"/>
            </w:pPr>
            <w:r>
              <w:t>1,2</w:t>
            </w:r>
          </w:p>
        </w:tc>
      </w:tr>
      <w:tr w:rsidR="00571582" w:rsidRPr="00F73C24" w:rsidTr="002E3706"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97" w:type="dxa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C01B53">
              <w:rPr>
                <w:color w:val="000000"/>
                <w:spacing w:val="1"/>
              </w:rPr>
              <w:t>Ассортимент. Характеристика блюд из мясопродуктов</w:t>
            </w:r>
            <w:r w:rsidRPr="00F73C24">
              <w:rPr>
                <w:color w:val="000000"/>
                <w:spacing w:val="-2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571582" w:rsidRDefault="00571582" w:rsidP="00D11481">
            <w:pPr>
              <w:jc w:val="center"/>
            </w:pPr>
          </w:p>
        </w:tc>
      </w:tr>
      <w:tr w:rsidR="00571582" w:rsidRPr="00F73C24" w:rsidTr="00A360B0">
        <w:trPr>
          <w:trHeight w:val="317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97" w:type="dxa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F73C24">
              <w:rPr>
                <w:color w:val="000000"/>
                <w:spacing w:val="-2"/>
              </w:rPr>
              <w:t xml:space="preserve">Технологический процесс приготовления, оформления, </w:t>
            </w:r>
            <w:r w:rsidRPr="00F73C24">
              <w:rPr>
                <w:color w:val="000000"/>
                <w:spacing w:val="-3"/>
              </w:rPr>
              <w:t>отпуска.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571582" w:rsidRDefault="00571582" w:rsidP="00D11481">
            <w:pPr>
              <w:jc w:val="center"/>
            </w:pPr>
          </w:p>
        </w:tc>
      </w:tr>
      <w:tr w:rsidR="00571582" w:rsidRPr="00F73C24" w:rsidTr="002E3706"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97" w:type="dxa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F73C24">
              <w:rPr>
                <w:color w:val="000000"/>
                <w:spacing w:val="-2"/>
              </w:rPr>
              <w:t xml:space="preserve">Требования к </w:t>
            </w:r>
            <w:r w:rsidRPr="00F73C24">
              <w:rPr>
                <w:color w:val="000000"/>
                <w:spacing w:val="-3"/>
              </w:rPr>
              <w:t>качеству, режимы хранения и реализации.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571582" w:rsidRDefault="00571582" w:rsidP="00D11481">
            <w:pPr>
              <w:jc w:val="center"/>
            </w:pP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97" w:type="dxa"/>
            <w:shd w:val="clear" w:color="auto" w:fill="FFFFFF"/>
          </w:tcPr>
          <w:p w:rsidR="00571582" w:rsidRPr="00A360B0" w:rsidRDefault="00571582" w:rsidP="00D11481">
            <w:pPr>
              <w:contextualSpacing/>
              <w:rPr>
                <w:color w:val="000000"/>
                <w:spacing w:val="-2"/>
              </w:rPr>
            </w:pPr>
            <w:r w:rsidRPr="00F73C24">
              <w:rPr>
                <w:color w:val="000000"/>
                <w:spacing w:val="1"/>
              </w:rPr>
              <w:t xml:space="preserve">Холодные блюда из с/х птицы, субпродуктов. Ассортимент. </w:t>
            </w:r>
            <w:r w:rsidRPr="00F73C24">
              <w:rPr>
                <w:color w:val="000000"/>
                <w:spacing w:val="-2"/>
              </w:rPr>
              <w:t xml:space="preserve">Характеристика. </w:t>
            </w:r>
          </w:p>
        </w:tc>
        <w:tc>
          <w:tcPr>
            <w:tcW w:w="965" w:type="dxa"/>
            <w:shd w:val="clear" w:color="auto" w:fill="FFFFFF"/>
          </w:tcPr>
          <w:p w:rsidR="00571582" w:rsidRPr="002821F6" w:rsidRDefault="00571582" w:rsidP="00D11481">
            <w:pPr>
              <w:pStyle w:val="a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97" w:type="dxa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F73C24">
              <w:rPr>
                <w:color w:val="000000"/>
                <w:spacing w:val="-2"/>
              </w:rPr>
              <w:t xml:space="preserve">Технологический процесс приготовления, оформления, </w:t>
            </w:r>
            <w:r w:rsidRPr="00F73C24">
              <w:rPr>
                <w:color w:val="000000"/>
                <w:spacing w:val="-3"/>
              </w:rPr>
              <w:t>отпуска</w:t>
            </w:r>
            <w:r>
              <w:rPr>
                <w:color w:val="000000"/>
                <w:spacing w:val="-3"/>
              </w:rPr>
              <w:t xml:space="preserve"> </w:t>
            </w:r>
            <w:r w:rsidRPr="00C01B53">
              <w:rPr>
                <w:color w:val="000000"/>
                <w:spacing w:val="-3"/>
              </w:rPr>
              <w:t>холодных блюд из с/х птицы, субпродуктов</w:t>
            </w:r>
            <w:r w:rsidRPr="00F73C24">
              <w:rPr>
                <w:color w:val="000000"/>
                <w:spacing w:val="-3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pStyle w:val="a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97" w:type="dxa"/>
            <w:shd w:val="clear" w:color="auto" w:fill="FFFFFF"/>
          </w:tcPr>
          <w:p w:rsidR="00571582" w:rsidRPr="00F73C24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C01B53">
              <w:rPr>
                <w:color w:val="000000"/>
                <w:spacing w:val="-2"/>
              </w:rPr>
              <w:t>Требования к качеству, режимы хранения и реализации холодных блюд из с/х птицы, субпродуктов.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pStyle w:val="af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360" w:type="dxa"/>
            <w:gridSpan w:val="2"/>
            <w:shd w:val="clear" w:color="auto" w:fill="FFFFFF"/>
          </w:tcPr>
          <w:p w:rsidR="00571582" w:rsidRPr="00F73C24" w:rsidRDefault="00571582" w:rsidP="00D11481">
            <w:pPr>
              <w:pStyle w:val="aff0"/>
              <w:rPr>
                <w:rFonts w:ascii="Times New Roman" w:hAnsi="Times New Roman" w:cs="Times New Roman"/>
              </w:rPr>
            </w:pPr>
          </w:p>
        </w:tc>
        <w:tc>
          <w:tcPr>
            <w:tcW w:w="10697" w:type="dxa"/>
            <w:shd w:val="clear" w:color="auto" w:fill="FFFFFF"/>
          </w:tcPr>
          <w:p w:rsidR="00571582" w:rsidRPr="00C52883" w:rsidRDefault="00571582" w:rsidP="00D11481">
            <w:pPr>
              <w:contextualSpacing/>
              <w:rPr>
                <w:color w:val="000000"/>
                <w:spacing w:val="1"/>
              </w:rPr>
            </w:pPr>
            <w:r w:rsidRPr="00C52883">
              <w:rPr>
                <w:b/>
                <w:color w:val="000000"/>
                <w:spacing w:val="1"/>
              </w:rPr>
              <w:t>Знать:</w:t>
            </w:r>
            <w:r>
              <w:rPr>
                <w:b/>
                <w:color w:val="000000"/>
                <w:spacing w:val="1"/>
              </w:rPr>
              <w:t xml:space="preserve"> </w:t>
            </w:r>
            <w:r w:rsidRPr="00C52883">
              <w:rPr>
                <w:color w:val="000000"/>
                <w:spacing w:val="1"/>
              </w:rPr>
              <w:t>ассортимент сложных холодных блюд из м</w:t>
            </w:r>
            <w:r>
              <w:rPr>
                <w:color w:val="000000"/>
                <w:spacing w:val="1"/>
              </w:rPr>
              <w:t>яса и сельскохозяйственной (до</w:t>
            </w:r>
            <w:r w:rsidRPr="00C52883">
              <w:rPr>
                <w:color w:val="000000"/>
                <w:spacing w:val="1"/>
              </w:rPr>
              <w:t xml:space="preserve">машней) птицы </w:t>
            </w:r>
            <w:r>
              <w:rPr>
                <w:color w:val="000000"/>
                <w:spacing w:val="1"/>
              </w:rPr>
              <w:t xml:space="preserve">, </w:t>
            </w:r>
            <w:r w:rsidRPr="00C52883">
              <w:rPr>
                <w:color w:val="000000"/>
                <w:spacing w:val="1"/>
              </w:rPr>
              <w:t>способы определения массы продуктов и дополнительных ингредиентов для приготовления сложных холодных закусок</w:t>
            </w:r>
            <w:r>
              <w:rPr>
                <w:color w:val="000000"/>
                <w:spacing w:val="1"/>
              </w:rPr>
              <w:t xml:space="preserve"> из мяса и сельскохозяйственной (до</w:t>
            </w:r>
            <w:r w:rsidRPr="00C52883">
              <w:rPr>
                <w:color w:val="000000"/>
                <w:spacing w:val="1"/>
              </w:rPr>
              <w:t>машней) птицы;</w:t>
            </w:r>
            <w:r>
              <w:rPr>
                <w:color w:val="000000"/>
                <w:spacing w:val="1"/>
              </w:rPr>
              <w:t xml:space="preserve"> </w:t>
            </w:r>
            <w:r w:rsidRPr="00C52883">
              <w:rPr>
                <w:color w:val="000000"/>
                <w:spacing w:val="1"/>
              </w:rPr>
              <w:t xml:space="preserve">требования и основные критерии оценки качества продуктов и дополнительных ингредиентов для приготовления </w:t>
            </w:r>
            <w:r>
              <w:rPr>
                <w:color w:val="000000"/>
                <w:spacing w:val="1"/>
              </w:rPr>
              <w:t>блюд из мяса и сельскохозяйственной (до</w:t>
            </w:r>
            <w:r w:rsidRPr="00C52883">
              <w:rPr>
                <w:color w:val="000000"/>
                <w:spacing w:val="1"/>
              </w:rPr>
              <w:t>машней) птицы;</w:t>
            </w:r>
            <w:r>
              <w:rPr>
                <w:color w:val="000000"/>
                <w:spacing w:val="1"/>
              </w:rPr>
              <w:t xml:space="preserve"> </w:t>
            </w:r>
            <w:r w:rsidRPr="00C52883">
              <w:rPr>
                <w:color w:val="000000"/>
                <w:spacing w:val="1"/>
              </w:rPr>
              <w:t>требования к качеству</w:t>
            </w:r>
            <w:r>
              <w:rPr>
                <w:color w:val="000000"/>
                <w:spacing w:val="1"/>
              </w:rPr>
              <w:t xml:space="preserve"> блюд из мяса и сельскохозяйственной (до</w:t>
            </w:r>
            <w:r w:rsidRPr="00C52883">
              <w:rPr>
                <w:color w:val="000000"/>
                <w:spacing w:val="1"/>
              </w:rPr>
              <w:t>машней) птицы;</w:t>
            </w:r>
            <w:r>
              <w:rPr>
                <w:color w:val="000000"/>
                <w:spacing w:val="1"/>
              </w:rPr>
              <w:t xml:space="preserve"> </w:t>
            </w:r>
            <w:r w:rsidRPr="00C52883">
              <w:rPr>
                <w:color w:val="000000"/>
                <w:spacing w:val="1"/>
              </w:rPr>
              <w:t>органолептические способы определения степени готовности и качества</w:t>
            </w:r>
            <w:r>
              <w:rPr>
                <w:color w:val="000000"/>
                <w:spacing w:val="1"/>
              </w:rPr>
              <w:t xml:space="preserve"> блюд из </w:t>
            </w:r>
            <w:r w:rsidRPr="0087521B">
              <w:rPr>
                <w:color w:val="000000"/>
                <w:spacing w:val="1"/>
              </w:rPr>
              <w:t>мяса и сельскохозяйственной (домашней) птицы</w:t>
            </w:r>
            <w:r>
              <w:rPr>
                <w:color w:val="000000"/>
                <w:spacing w:val="1"/>
              </w:rPr>
              <w:t>.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pStyle w:val="af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571582" w:rsidRPr="00F73C24" w:rsidRDefault="00571582" w:rsidP="00D11481">
            <w:pPr>
              <w:rPr>
                <w:color w:val="000000"/>
                <w:spacing w:val="1"/>
              </w:rPr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571582" w:rsidRPr="00F73C24" w:rsidRDefault="00571582" w:rsidP="00D11481">
            <w:r>
              <w:t>не предусмотрено</w:t>
            </w:r>
          </w:p>
        </w:tc>
      </w:tr>
      <w:tr w:rsidR="00571582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571582" w:rsidRPr="00F73C24" w:rsidRDefault="00571582" w:rsidP="00D11481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F73C24">
              <w:rPr>
                <w:b/>
              </w:rPr>
              <w:t>:</w:t>
            </w:r>
          </w:p>
          <w:p w:rsidR="00571582" w:rsidRDefault="00571582" w:rsidP="00D11481">
            <w:pPr>
              <w:rPr>
                <w:szCs w:val="28"/>
              </w:rPr>
            </w:pPr>
            <w:r>
              <w:t xml:space="preserve">№ 20 </w:t>
            </w:r>
            <w:r w:rsidRPr="00C01B53">
              <w:t xml:space="preserve">Приготовление  холодных </w:t>
            </w:r>
            <w:r>
              <w:t xml:space="preserve">блюд из мяса в ассортименте </w:t>
            </w:r>
            <w:r>
              <w:br/>
              <w:t xml:space="preserve">№ 21 </w:t>
            </w:r>
            <w:r w:rsidRPr="00135724">
              <w:t xml:space="preserve">Приготовление  холодных </w:t>
            </w:r>
            <w:r>
              <w:t>блюд из</w:t>
            </w:r>
            <w:r w:rsidRPr="00E750D9">
              <w:t xml:space="preserve"> сельскохозяйственной птицы</w:t>
            </w:r>
            <w:r>
              <w:t xml:space="preserve"> в ассортименте</w:t>
            </w:r>
            <w:r>
              <w:rPr>
                <w:szCs w:val="28"/>
              </w:rPr>
              <w:t xml:space="preserve"> </w:t>
            </w:r>
          </w:p>
          <w:p w:rsidR="00571582" w:rsidRPr="003F62F2" w:rsidRDefault="00571582" w:rsidP="00D11481">
            <w:pPr>
              <w:rPr>
                <w:szCs w:val="28"/>
              </w:rPr>
            </w:pPr>
            <w:r w:rsidRPr="003F62F2">
              <w:rPr>
                <w:szCs w:val="28"/>
              </w:rPr>
              <w:t xml:space="preserve">№ 22 Приготовление паштета из печени </w:t>
            </w:r>
          </w:p>
          <w:p w:rsidR="00571582" w:rsidRPr="005D7049" w:rsidRDefault="00571582" w:rsidP="00D11481">
            <w:pPr>
              <w:rPr>
                <w:i/>
              </w:rPr>
            </w:pPr>
            <w:r w:rsidRPr="003F62F2">
              <w:rPr>
                <w:i/>
              </w:rPr>
              <w:t xml:space="preserve">№ 23 Приготовление </w:t>
            </w:r>
            <w:r>
              <w:rPr>
                <w:i/>
              </w:rPr>
              <w:t>галантина</w:t>
            </w:r>
          </w:p>
          <w:p w:rsidR="00571582" w:rsidRPr="005D7049" w:rsidRDefault="00571582" w:rsidP="00D11481">
            <w:pPr>
              <w:rPr>
                <w:szCs w:val="28"/>
              </w:rPr>
            </w:pPr>
            <w:r w:rsidRPr="005D7049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Pr="005D7049">
              <w:rPr>
                <w:szCs w:val="28"/>
              </w:rPr>
              <w:t>24. Приготовление сыра из кур (первоначальная обработка</w:t>
            </w:r>
            <w:r>
              <w:rPr>
                <w:szCs w:val="28"/>
              </w:rPr>
              <w:t xml:space="preserve"> и подготовка кур</w:t>
            </w:r>
            <w:r w:rsidRPr="005D7049">
              <w:rPr>
                <w:szCs w:val="28"/>
              </w:rPr>
              <w:t>)</w:t>
            </w:r>
          </w:p>
          <w:p w:rsidR="00571582" w:rsidRPr="00F73C24" w:rsidRDefault="00571582" w:rsidP="00D11481">
            <w:pPr>
              <w:rPr>
                <w:b/>
              </w:rPr>
            </w:pPr>
            <w:r w:rsidRPr="005D7049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Pr="005D7049">
              <w:rPr>
                <w:szCs w:val="28"/>
              </w:rPr>
              <w:t>25 Приготовление сыра из кур (приготовление)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pStyle w:val="aff0"/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571582" w:rsidRPr="005D7049" w:rsidRDefault="00571582" w:rsidP="00D11481">
            <w:pPr>
              <w:rPr>
                <w:lang w:eastAsia="ru-RU"/>
              </w:rPr>
            </w:pPr>
            <w:r>
              <w:rPr>
                <w:lang w:eastAsia="ru-RU"/>
              </w:rPr>
              <w:t>(10+</w:t>
            </w:r>
            <w:r w:rsidRPr="005D7049">
              <w:rPr>
                <w:b/>
                <w:i/>
                <w:lang w:eastAsia="ru-RU"/>
              </w:rPr>
              <w:t>2)</w:t>
            </w: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571582" w:rsidRPr="00F73C24" w:rsidTr="00991AD2">
        <w:trPr>
          <w:trHeight w:val="4117"/>
        </w:trPr>
        <w:tc>
          <w:tcPr>
            <w:tcW w:w="2376" w:type="dxa"/>
            <w:vMerge/>
            <w:shd w:val="clear" w:color="auto" w:fill="FFFFFF"/>
          </w:tcPr>
          <w:p w:rsidR="00571582" w:rsidRPr="00F73C24" w:rsidRDefault="00571582" w:rsidP="00D11481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571582" w:rsidRPr="000951E6" w:rsidRDefault="00571582" w:rsidP="00D11481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0951E6">
              <w:t xml:space="preserve">органолептически оценивать качество продуктов для приготовления </w:t>
            </w:r>
            <w:r w:rsidRPr="00F73C24">
              <w:t>блюд из мяса</w:t>
            </w:r>
            <w:r>
              <w:t xml:space="preserve"> и сельскохозяйственной (домашней) птицы</w:t>
            </w:r>
            <w:r w:rsidRPr="000951E6">
              <w:t xml:space="preserve">; использовать различные технологии </w:t>
            </w:r>
            <w:r>
              <w:t xml:space="preserve">приготовления сложных холодных </w:t>
            </w:r>
            <w:r w:rsidRPr="00F73C24">
              <w:t>блюд из мяса</w:t>
            </w:r>
            <w:r>
              <w:t xml:space="preserve"> и сельскохозяйственной (домашней) птицы</w:t>
            </w:r>
            <w:r w:rsidRPr="000951E6">
              <w:t xml:space="preserve">; проводить расчеты по формулам; безопасно пользоваться производственным инвентарем и технологическим оборудованием для приготовления </w:t>
            </w:r>
            <w:r w:rsidRPr="00F73C24">
              <w:t>блюд из мяса</w:t>
            </w:r>
            <w:r>
              <w:t xml:space="preserve"> и сельскохозяйственной (домашней) птицы </w:t>
            </w:r>
            <w:r w:rsidRPr="00F73C24">
              <w:t>для сложной кулинарной продукции</w:t>
            </w:r>
            <w:r w:rsidRPr="000951E6">
              <w:t xml:space="preserve">; выбирать методы контроля качества и безопасности приготовления </w:t>
            </w:r>
            <w:r w:rsidRPr="00F73C24">
              <w:t>блюд из мяса</w:t>
            </w:r>
            <w:r>
              <w:t xml:space="preserve"> и сельскохозяйственной (домашней)</w:t>
            </w:r>
            <w:r w:rsidRPr="000951E6">
              <w:t xml:space="preserve">; выбирать температурный и временный режим при подаче и хранении </w:t>
            </w:r>
            <w:r>
              <w:t>блюд из мяса и сельскохозяйственной (до</w:t>
            </w:r>
            <w:r w:rsidRPr="000951E6">
              <w:t>машней) птицы</w:t>
            </w:r>
            <w:r>
              <w:t>.</w:t>
            </w:r>
            <w:r w:rsidRPr="00A55EDA">
              <w:rPr>
                <w:rFonts w:cs="Calibri"/>
                <w:bCs/>
                <w:i/>
                <w:color w:val="000000"/>
              </w:rPr>
              <w:t xml:space="preserve"> 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</w:t>
            </w:r>
          </w:p>
        </w:tc>
        <w:tc>
          <w:tcPr>
            <w:tcW w:w="965" w:type="dxa"/>
            <w:shd w:val="clear" w:color="auto" w:fill="FFFFFF"/>
          </w:tcPr>
          <w:p w:rsidR="00571582" w:rsidRDefault="00571582" w:rsidP="00D11481">
            <w:pPr>
              <w:pStyle w:val="aff0"/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shd w:val="clear" w:color="auto" w:fill="FFFFFF"/>
          </w:tcPr>
          <w:p w:rsidR="00571582" w:rsidRPr="00F73C24" w:rsidRDefault="00571582" w:rsidP="00D11481">
            <w:pPr>
              <w:jc w:val="center"/>
            </w:pPr>
          </w:p>
        </w:tc>
      </w:tr>
      <w:tr w:rsidR="002975DF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2975DF" w:rsidRPr="00F73C24" w:rsidRDefault="002975DF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2975DF" w:rsidRDefault="002975DF" w:rsidP="002975D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FFFFFF"/>
          </w:tcPr>
          <w:p w:rsidR="002975DF" w:rsidRPr="00991AD2" w:rsidRDefault="00991AD2" w:rsidP="002975DF">
            <w:pPr>
              <w:contextualSpacing/>
              <w:jc w:val="center"/>
              <w:rPr>
                <w:highlight w:val="green"/>
              </w:rPr>
            </w:pPr>
            <w:r>
              <w:rPr>
                <w:highlight w:val="green"/>
              </w:rPr>
              <w:t>12</w:t>
            </w:r>
          </w:p>
        </w:tc>
        <w:tc>
          <w:tcPr>
            <w:tcW w:w="1161" w:type="dxa"/>
            <w:shd w:val="clear" w:color="auto" w:fill="FFFFFF"/>
          </w:tcPr>
          <w:p w:rsidR="002975DF" w:rsidRPr="00F73C24" w:rsidRDefault="002975DF" w:rsidP="002975DF">
            <w:pPr>
              <w:jc w:val="center"/>
            </w:pPr>
          </w:p>
        </w:tc>
      </w:tr>
      <w:tr w:rsidR="002975DF" w:rsidRPr="00F73C24" w:rsidTr="002E3706">
        <w:trPr>
          <w:trHeight w:val="305"/>
        </w:trPr>
        <w:tc>
          <w:tcPr>
            <w:tcW w:w="2376" w:type="dxa"/>
            <w:vMerge/>
            <w:shd w:val="clear" w:color="auto" w:fill="FFFFFF"/>
          </w:tcPr>
          <w:p w:rsidR="002975DF" w:rsidRPr="00F73C24" w:rsidRDefault="002975DF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C64924" w:rsidRDefault="00C64924" w:rsidP="00C64924">
            <w:pPr>
              <w:contextualSpacing/>
              <w:jc w:val="both"/>
            </w:pPr>
            <w:r>
              <w:t>Работа с конспектом</w:t>
            </w:r>
          </w:p>
          <w:p w:rsidR="00C64924" w:rsidRDefault="00C64924" w:rsidP="00C64924">
            <w:pPr>
              <w:contextualSpacing/>
              <w:jc w:val="both"/>
            </w:pPr>
            <w:r>
              <w:t>Составить технологическую схему приготовления заливных мясных блюд.</w:t>
            </w:r>
          </w:p>
          <w:p w:rsidR="00C64924" w:rsidRDefault="00C64924" w:rsidP="00C64924">
            <w:pPr>
              <w:contextualSpacing/>
              <w:jc w:val="both"/>
            </w:pPr>
            <w:r>
              <w:t>Работа с конспектом</w:t>
            </w:r>
          </w:p>
          <w:p w:rsidR="00C64924" w:rsidRDefault="00C64924" w:rsidP="00C64924">
            <w:pPr>
              <w:contextualSpacing/>
              <w:jc w:val="both"/>
            </w:pPr>
            <w:r>
              <w:t>Составить технологические схемы подготовки желатина, приготовления бульонов и процесса осветления для приготовления заливных мясных блюд.</w:t>
            </w:r>
          </w:p>
          <w:p w:rsidR="00C64924" w:rsidRDefault="00C64924" w:rsidP="00C64924">
            <w:pPr>
              <w:contextualSpacing/>
              <w:jc w:val="both"/>
            </w:pPr>
            <w:r>
              <w:t>Составить таблицу: «Ассортимент холодных блюд из мяса и гарниров к ним»</w:t>
            </w:r>
          </w:p>
          <w:p w:rsidR="002975DF" w:rsidRPr="00D11481" w:rsidRDefault="00C64924" w:rsidP="002975DF">
            <w:pPr>
              <w:contextualSpacing/>
              <w:jc w:val="both"/>
            </w:pPr>
            <w:r>
              <w:t>Подготовить доклад на тему: «Холодные блюда из мяса и сельскохозяйственной птицы иностранной кухни».</w:t>
            </w:r>
          </w:p>
        </w:tc>
        <w:tc>
          <w:tcPr>
            <w:tcW w:w="965" w:type="dxa"/>
            <w:shd w:val="clear" w:color="auto" w:fill="FFFFFF"/>
          </w:tcPr>
          <w:p w:rsidR="002975DF" w:rsidRPr="00991AD2" w:rsidRDefault="002975DF" w:rsidP="002975DF">
            <w:pPr>
              <w:contextualSpacing/>
              <w:jc w:val="center"/>
              <w:rPr>
                <w:highlight w:val="green"/>
              </w:rPr>
            </w:pPr>
          </w:p>
        </w:tc>
        <w:tc>
          <w:tcPr>
            <w:tcW w:w="1161" w:type="dxa"/>
            <w:shd w:val="clear" w:color="auto" w:fill="FFFFFF"/>
          </w:tcPr>
          <w:p w:rsidR="002975DF" w:rsidRPr="00F73C24" w:rsidRDefault="002975DF" w:rsidP="002975DF">
            <w:pPr>
              <w:jc w:val="center"/>
            </w:pPr>
          </w:p>
        </w:tc>
      </w:tr>
      <w:tr w:rsidR="002975DF" w:rsidRPr="00F73C24" w:rsidTr="002E3706">
        <w:tc>
          <w:tcPr>
            <w:tcW w:w="13433" w:type="dxa"/>
            <w:gridSpan w:val="4"/>
            <w:tcBorders>
              <w:top w:val="single" w:sz="12" w:space="0" w:color="auto"/>
            </w:tcBorders>
            <w:shd w:val="clear" w:color="auto" w:fill="FFFFFF"/>
          </w:tcPr>
          <w:p w:rsidR="002975DF" w:rsidRPr="00F73C24" w:rsidRDefault="002975DF" w:rsidP="002975DF">
            <w:pPr>
              <w:rPr>
                <w:rFonts w:eastAsia="Calibri"/>
                <w:b/>
                <w:bCs/>
              </w:rPr>
            </w:pPr>
            <w:r w:rsidRPr="00F73C24">
              <w:rPr>
                <w:b/>
              </w:rPr>
              <w:t>Раздел 3. ПМ.01</w:t>
            </w:r>
            <w:r w:rsidRPr="00F73C24">
              <w:t>Технологич</w:t>
            </w:r>
            <w:r>
              <w:t xml:space="preserve">еские процессы и приготовление </w:t>
            </w:r>
            <w:r w:rsidRPr="00F73C24">
              <w:t>сложных холодных соусов для сложной кулинарной продукции</w:t>
            </w:r>
          </w:p>
        </w:tc>
        <w:tc>
          <w:tcPr>
            <w:tcW w:w="965" w:type="dxa"/>
            <w:tcBorders>
              <w:top w:val="single" w:sz="12" w:space="0" w:color="auto"/>
            </w:tcBorders>
            <w:shd w:val="clear" w:color="auto" w:fill="FFFFFF"/>
          </w:tcPr>
          <w:p w:rsidR="002975DF" w:rsidRPr="00F73C24" w:rsidRDefault="002975DF" w:rsidP="002975DF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FFFFFF"/>
          </w:tcPr>
          <w:p w:rsidR="002975DF" w:rsidRPr="00F73C24" w:rsidRDefault="002975DF" w:rsidP="002975DF">
            <w:pPr>
              <w:jc w:val="center"/>
            </w:pPr>
          </w:p>
        </w:tc>
      </w:tr>
      <w:tr w:rsidR="00991AD2" w:rsidRPr="00F73C24" w:rsidTr="002E3706"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Тема 3.1.</w:t>
            </w:r>
          </w:p>
          <w:p w:rsidR="00991AD2" w:rsidRPr="00F73C24" w:rsidRDefault="00991AD2" w:rsidP="002975DF">
            <w:pPr>
              <w:rPr>
                <w:b/>
              </w:rPr>
            </w:pPr>
            <w:r w:rsidRPr="00F73C24">
              <w:t>Технологи</w:t>
            </w:r>
            <w:r>
              <w:t>ческие процессы и приготовление</w:t>
            </w:r>
            <w:r w:rsidRPr="00F73C24">
              <w:t xml:space="preserve"> сложных холодных соусов</w:t>
            </w:r>
          </w:p>
        </w:tc>
        <w:tc>
          <w:tcPr>
            <w:tcW w:w="1105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  <w:r w:rsidRPr="00F73C24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</w:pPr>
            <w:r>
              <w:t>8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</w:pPr>
            <w:r w:rsidRPr="00F73C24">
              <w:t>3</w:t>
            </w:r>
          </w:p>
        </w:tc>
      </w:tr>
      <w:tr w:rsidR="00991AD2" w:rsidRPr="00F73C24" w:rsidTr="002E3706"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1</w:t>
            </w:r>
          </w:p>
        </w:tc>
        <w:tc>
          <w:tcPr>
            <w:tcW w:w="1071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91AD2" w:rsidRPr="004A1A64" w:rsidRDefault="00991AD2" w:rsidP="002975DF">
            <w:pPr>
              <w:pStyle w:val="19"/>
              <w:ind w:left="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Ассортимент и т</w:t>
            </w:r>
            <w:r w:rsidRPr="00F73C24">
              <w:rPr>
                <w:color w:val="000000"/>
                <w:spacing w:val="-4"/>
                <w:sz w:val="24"/>
                <w:szCs w:val="24"/>
              </w:rPr>
              <w:t xml:space="preserve">ехнологический </w:t>
            </w:r>
            <w:r w:rsidRPr="00F73C24">
              <w:rPr>
                <w:color w:val="000000"/>
                <w:spacing w:val="-1"/>
                <w:sz w:val="24"/>
                <w:szCs w:val="24"/>
              </w:rPr>
              <w:t>процесс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приготовления холодных соусов для блюд из овощей, их </w:t>
            </w:r>
            <w:r w:rsidRPr="00F73C24">
              <w:rPr>
                <w:color w:val="000000"/>
                <w:spacing w:val="-1"/>
                <w:sz w:val="24"/>
                <w:szCs w:val="24"/>
              </w:rPr>
              <w:t>использование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73C24">
              <w:rPr>
                <w:color w:val="000000"/>
                <w:sz w:val="24"/>
                <w:szCs w:val="24"/>
              </w:rPr>
              <w:t xml:space="preserve"> особенности приготовления и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подачи</w:t>
            </w:r>
            <w:r w:rsidRPr="00F73C24">
              <w:rPr>
                <w:color w:val="000000"/>
                <w:spacing w:val="5"/>
                <w:sz w:val="24"/>
                <w:szCs w:val="24"/>
              </w:rPr>
              <w:t xml:space="preserve">. </w:t>
            </w:r>
            <w:r>
              <w:rPr>
                <w:color w:val="000000"/>
                <w:spacing w:val="5"/>
                <w:sz w:val="24"/>
                <w:szCs w:val="24"/>
              </w:rPr>
              <w:t>(</w:t>
            </w:r>
            <w:r w:rsidRPr="00F73C24">
              <w:rPr>
                <w:color w:val="000000"/>
                <w:spacing w:val="5"/>
                <w:sz w:val="24"/>
                <w:szCs w:val="24"/>
              </w:rPr>
              <w:t xml:space="preserve">Режимы хранения и </w:t>
            </w:r>
            <w:r w:rsidRPr="00F73C24">
              <w:rPr>
                <w:color w:val="000000"/>
                <w:spacing w:val="-3"/>
                <w:sz w:val="24"/>
                <w:szCs w:val="24"/>
              </w:rPr>
              <w:t>реализации. Требования к качеству.</w:t>
            </w:r>
            <w:r>
              <w:rPr>
                <w:color w:val="000000"/>
                <w:spacing w:val="-3"/>
                <w:sz w:val="24"/>
                <w:szCs w:val="24"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991AD2" w:rsidRPr="00F73C24" w:rsidRDefault="00991AD2" w:rsidP="002975DF">
            <w:pPr>
              <w:pStyle w:val="19"/>
              <w:spacing w:before="24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1" w:type="dxa"/>
            <w:vMerge w:val="restart"/>
            <w:shd w:val="clear" w:color="auto" w:fill="FFFFFF"/>
          </w:tcPr>
          <w:p w:rsidR="00991AD2" w:rsidRDefault="00991AD2" w:rsidP="002975DF">
            <w:pPr>
              <w:jc w:val="center"/>
            </w:pPr>
          </w:p>
          <w:p w:rsidR="00991AD2" w:rsidRPr="00F73C24" w:rsidRDefault="00991AD2" w:rsidP="002975DF">
            <w:pPr>
              <w:jc w:val="center"/>
            </w:pPr>
            <w:r>
              <w:t>1,2</w:t>
            </w:r>
          </w:p>
        </w:tc>
      </w:tr>
      <w:tr w:rsidR="00991AD2" w:rsidRPr="00F73C24" w:rsidTr="002E3706"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2</w:t>
            </w:r>
          </w:p>
        </w:tc>
        <w:tc>
          <w:tcPr>
            <w:tcW w:w="1071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pStyle w:val="19"/>
              <w:ind w:left="0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Ассортимент</w:t>
            </w:r>
            <w:r w:rsidRPr="004A1A64">
              <w:rPr>
                <w:color w:val="000000"/>
                <w:spacing w:val="-4"/>
                <w:sz w:val="24"/>
                <w:szCs w:val="24"/>
              </w:rPr>
              <w:t xml:space="preserve"> и технологический процесс приготовлени</w:t>
            </w:r>
            <w:r>
              <w:rPr>
                <w:color w:val="000000"/>
                <w:spacing w:val="-4"/>
                <w:sz w:val="24"/>
                <w:szCs w:val="24"/>
              </w:rPr>
              <w:t>я холодных соусов для блюд из рыбы</w:t>
            </w:r>
            <w:r w:rsidRPr="004A1A64">
              <w:rPr>
                <w:color w:val="000000"/>
                <w:spacing w:val="-4"/>
                <w:sz w:val="24"/>
                <w:szCs w:val="24"/>
              </w:rPr>
              <w:t xml:space="preserve">, их использование, особенности приготовления и подачи. </w:t>
            </w:r>
            <w:r>
              <w:rPr>
                <w:color w:val="000000"/>
                <w:spacing w:val="-4"/>
                <w:sz w:val="24"/>
                <w:szCs w:val="24"/>
              </w:rPr>
              <w:t>(</w:t>
            </w:r>
            <w:r w:rsidRPr="004A1A64">
              <w:rPr>
                <w:color w:val="000000"/>
                <w:spacing w:val="-4"/>
                <w:sz w:val="24"/>
                <w:szCs w:val="24"/>
              </w:rPr>
              <w:t>Режимы хранения и реализации. Требования к качеству</w:t>
            </w:r>
            <w:r>
              <w:rPr>
                <w:color w:val="000000"/>
                <w:spacing w:val="-4"/>
                <w:sz w:val="24"/>
                <w:szCs w:val="24"/>
              </w:rPr>
              <w:t>)</w:t>
            </w:r>
          </w:p>
        </w:tc>
        <w:tc>
          <w:tcPr>
            <w:tcW w:w="965" w:type="dxa"/>
            <w:shd w:val="clear" w:color="auto" w:fill="FFFFFF"/>
          </w:tcPr>
          <w:p w:rsidR="00991AD2" w:rsidRPr="00F73C24" w:rsidRDefault="00991AD2" w:rsidP="002975DF">
            <w:pPr>
              <w:spacing w:before="120"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2E3706"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3</w:t>
            </w:r>
          </w:p>
        </w:tc>
        <w:tc>
          <w:tcPr>
            <w:tcW w:w="1071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shd w:val="clear" w:color="auto" w:fill="FFFFFF"/>
              <w:jc w:val="both"/>
            </w:pPr>
            <w:r>
              <w:t>Ассортимент</w:t>
            </w:r>
            <w:r w:rsidRPr="004A1A64">
              <w:t xml:space="preserve"> и технологический процесс приготовления холодн</w:t>
            </w:r>
            <w:r>
              <w:t>ых соусов для блюд из мяса и сельскохозяйственной птицы,</w:t>
            </w:r>
            <w:r w:rsidRPr="004A1A64">
              <w:t xml:space="preserve"> их использование, особенности приготовления и подачи. </w:t>
            </w:r>
            <w:r>
              <w:t>(</w:t>
            </w:r>
            <w:r w:rsidRPr="004A1A64">
              <w:t>Режимы хране</w:t>
            </w:r>
            <w:r>
              <w:t>ния и ре</w:t>
            </w:r>
            <w:r w:rsidRPr="004A1A64">
              <w:t>ализации. Требования к качеству</w:t>
            </w:r>
            <w:r>
              <w:t xml:space="preserve"> </w:t>
            </w:r>
            <w:r w:rsidRPr="00A933B8">
              <w:t>холодных соусов для блюд из мяса и сельскохозяйственной птицы</w:t>
            </w:r>
            <w:r>
              <w:t>)</w:t>
            </w:r>
          </w:p>
        </w:tc>
        <w:tc>
          <w:tcPr>
            <w:tcW w:w="965" w:type="dxa"/>
            <w:shd w:val="clear" w:color="auto" w:fill="FFFFFF"/>
          </w:tcPr>
          <w:p w:rsidR="00991AD2" w:rsidRPr="00F73C24" w:rsidRDefault="00991AD2" w:rsidP="002975DF">
            <w:pPr>
              <w:spacing w:before="240"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  <w:rPr>
                <w:rFonts w:eastAsia="Calibri"/>
                <w:bCs/>
              </w:rPr>
            </w:pPr>
            <w:r w:rsidRPr="00F73C24">
              <w:rPr>
                <w:rFonts w:eastAsia="Calibri"/>
                <w:bCs/>
              </w:rPr>
              <w:t>4</w:t>
            </w:r>
          </w:p>
        </w:tc>
        <w:tc>
          <w:tcPr>
            <w:tcW w:w="10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1AD2" w:rsidRPr="003F62F2" w:rsidRDefault="00991AD2" w:rsidP="002975DF">
            <w:pPr>
              <w:shd w:val="clear" w:color="auto" w:fill="FFFFFF"/>
              <w:ind w:right="62"/>
              <w:jc w:val="both"/>
              <w:rPr>
                <w:spacing w:val="-2"/>
              </w:rPr>
            </w:pPr>
            <w:r w:rsidRPr="00F73C24">
              <w:t xml:space="preserve">Яично-масляные соусы: ассортимент, технологический процесс </w:t>
            </w:r>
            <w:r w:rsidRPr="00F73C24">
              <w:rPr>
                <w:spacing w:val="3"/>
              </w:rPr>
              <w:t xml:space="preserve">приготовления, особенности, использование, требования к качеству, </w:t>
            </w:r>
            <w:r w:rsidRPr="00F73C24">
              <w:rPr>
                <w:spacing w:val="-2"/>
              </w:rPr>
              <w:t xml:space="preserve">режимы хранения. </w:t>
            </w:r>
            <w:r>
              <w:rPr>
                <w:spacing w:val="-2"/>
              </w:rPr>
              <w:t>(</w:t>
            </w:r>
            <w:r w:rsidRPr="004A1A64">
              <w:rPr>
                <w:spacing w:val="-2"/>
              </w:rPr>
              <w:t>Процессы, происходящие при приготовлении соуса голландского</w:t>
            </w:r>
            <w:r>
              <w:rPr>
                <w:spacing w:val="-2"/>
              </w:rPr>
              <w:t xml:space="preserve">. </w:t>
            </w:r>
            <w:r>
              <w:t>А</w:t>
            </w:r>
            <w:r w:rsidRPr="004A1A64">
              <w:t>ссортимент, технологический процесс приготовления</w:t>
            </w:r>
            <w:r>
              <w:t xml:space="preserve"> соусов без муки. Масляные смеси, а</w:t>
            </w:r>
            <w:r w:rsidRPr="00F73C24">
              <w:t>ссортимент,</w:t>
            </w:r>
            <w:r>
              <w:t xml:space="preserve"> технология приготовления, </w:t>
            </w:r>
            <w:r w:rsidRPr="00F73C24">
              <w:t xml:space="preserve">использование. Требование к </w:t>
            </w:r>
            <w:r w:rsidRPr="00F73C24">
              <w:rPr>
                <w:spacing w:val="-1"/>
              </w:rPr>
              <w:t>качеству.</w:t>
            </w:r>
            <w:r>
              <w:rPr>
                <w:spacing w:val="-1"/>
              </w:rPr>
              <w:t xml:space="preserve"> Технология приготовления</w:t>
            </w:r>
            <w:r w:rsidRPr="00F73C24">
              <w:rPr>
                <w:spacing w:val="-1"/>
              </w:rPr>
              <w:t xml:space="preserve"> соуса майонез, особенности приготовления</w:t>
            </w:r>
            <w:r>
              <w:rPr>
                <w:spacing w:val="-1"/>
              </w:rPr>
              <w:t xml:space="preserve"> его </w:t>
            </w:r>
            <w:r w:rsidRPr="00F73C24">
              <w:rPr>
                <w:spacing w:val="1"/>
              </w:rPr>
              <w:t xml:space="preserve">производных, их использование. </w:t>
            </w:r>
            <w:r>
              <w:rPr>
                <w:spacing w:val="1"/>
              </w:rPr>
              <w:t xml:space="preserve">Приготовление холодных заправок, </w:t>
            </w:r>
            <w:r w:rsidRPr="004A1A64">
              <w:rPr>
                <w:spacing w:val="1"/>
              </w:rPr>
              <w:t>их использование</w:t>
            </w:r>
            <w:r>
              <w:rPr>
                <w:spacing w:val="1"/>
              </w:rPr>
              <w:t>. Требования к качеству соусов.)</w:t>
            </w:r>
          </w:p>
        </w:tc>
        <w:tc>
          <w:tcPr>
            <w:tcW w:w="965" w:type="dxa"/>
            <w:shd w:val="clear" w:color="auto" w:fill="FFFFFF"/>
          </w:tcPr>
          <w:p w:rsidR="00991AD2" w:rsidRPr="00F73C24" w:rsidRDefault="00991AD2" w:rsidP="002975DF">
            <w:pPr>
              <w:spacing w:before="840"/>
              <w:jc w:val="center"/>
            </w:pPr>
            <w:r>
              <w:t>2</w:t>
            </w:r>
          </w:p>
        </w:tc>
        <w:tc>
          <w:tcPr>
            <w:tcW w:w="1161" w:type="dxa"/>
            <w:vMerge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91AD2" w:rsidRDefault="00991AD2" w:rsidP="002975DF">
            <w:pPr>
              <w:shd w:val="clear" w:color="auto" w:fill="FFFFFF"/>
              <w:ind w:right="62"/>
              <w:jc w:val="both"/>
            </w:pPr>
            <w:r w:rsidRPr="00C01868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C01868">
              <w:t>ассортимент сложных холодных соусов;</w:t>
            </w:r>
            <w:r>
              <w:t xml:space="preserve"> </w:t>
            </w:r>
            <w:r w:rsidRPr="00C01868">
              <w:t xml:space="preserve">требования и основные критерии оценки качества продуктов и дополнительных ингредиентов для </w:t>
            </w:r>
            <w:r>
              <w:t xml:space="preserve">сложных холодных </w:t>
            </w:r>
            <w:r w:rsidRPr="00C01868">
              <w:t>соусов</w:t>
            </w:r>
            <w:r>
              <w:t xml:space="preserve">; органолептические способы определения степени готовности и качества сложных холодных соусов; температурный и санитарный режимы, правила приготовления сложных холодных соусов; ассортимент вкусовых добавок для сложных холодных соусов и варианты их использования, </w:t>
            </w:r>
            <w:r w:rsidRPr="00C01868">
              <w:tab/>
              <w:t>правила выбора вина и других алкогольных напитков для сложных холодных соусов;</w:t>
            </w:r>
            <w:r>
              <w:t xml:space="preserve"> правила соусной композиции сложных холодных соусов;</w:t>
            </w:r>
          </w:p>
          <w:p w:rsidR="00991AD2" w:rsidRPr="00C01868" w:rsidRDefault="00991AD2" w:rsidP="002975DF">
            <w:pPr>
              <w:shd w:val="clear" w:color="auto" w:fill="FFFFFF"/>
              <w:ind w:right="62"/>
              <w:jc w:val="both"/>
            </w:pPr>
            <w:r>
              <w:t xml:space="preserve">виды технологического оборудования и производственного инвентаря и его безопасное использование при приготовлении сложных холодных соусов; </w:t>
            </w:r>
            <w:r w:rsidRPr="00C01868">
              <w:t>варианты оформления тарелок и блюд сложными холодными соусами</w:t>
            </w:r>
            <w:r>
              <w:t>.</w:t>
            </w:r>
          </w:p>
        </w:tc>
        <w:tc>
          <w:tcPr>
            <w:tcW w:w="965" w:type="dxa"/>
            <w:shd w:val="clear" w:color="auto" w:fill="FFFFFF"/>
          </w:tcPr>
          <w:p w:rsidR="00991AD2" w:rsidRDefault="00991AD2" w:rsidP="002975DF">
            <w:pPr>
              <w:spacing w:before="84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2E3706">
        <w:trPr>
          <w:trHeight w:val="17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991AD2" w:rsidRPr="00F73C24" w:rsidRDefault="00991AD2" w:rsidP="002975DF">
            <w:pPr>
              <w:shd w:val="clear" w:color="auto" w:fill="FFFFFF"/>
              <w:ind w:right="62"/>
              <w:jc w:val="both"/>
            </w:pPr>
            <w:r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91AD2" w:rsidRPr="00F73C24" w:rsidRDefault="00991AD2" w:rsidP="002975DF">
            <w:pPr>
              <w:jc w:val="center"/>
            </w:pPr>
            <w:r>
              <w:t>не предусмотрено</w:t>
            </w:r>
          </w:p>
        </w:tc>
      </w:tr>
      <w:tr w:rsidR="00991AD2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991AD2" w:rsidRPr="00F73C24" w:rsidRDefault="00991AD2" w:rsidP="002975DF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F73C24">
              <w:rPr>
                <w:b/>
              </w:rPr>
              <w:t>:</w:t>
            </w:r>
          </w:p>
          <w:p w:rsidR="00991AD2" w:rsidRPr="005D7049" w:rsidRDefault="00991AD2" w:rsidP="002975DF">
            <w:pPr>
              <w:rPr>
                <w:i/>
              </w:rPr>
            </w:pPr>
            <w:r>
              <w:rPr>
                <w:i/>
              </w:rPr>
              <w:t xml:space="preserve">№ 26 </w:t>
            </w:r>
            <w:r w:rsidRPr="005D7049">
              <w:rPr>
                <w:i/>
              </w:rPr>
              <w:t xml:space="preserve">Приготовление холодных соусов для блюд из овощей </w:t>
            </w:r>
          </w:p>
          <w:p w:rsidR="00991AD2" w:rsidRDefault="00991AD2" w:rsidP="002975DF">
            <w:r>
              <w:t>№ 27</w:t>
            </w:r>
            <w:r w:rsidRPr="003F62F2">
              <w:t xml:space="preserve"> Приготовление </w:t>
            </w:r>
            <w:r>
              <w:t>маслянных смесей</w:t>
            </w:r>
          </w:p>
          <w:p w:rsidR="00991AD2" w:rsidRPr="00F73C24" w:rsidRDefault="00991AD2" w:rsidP="002975DF">
            <w:r>
              <w:t xml:space="preserve">№ 28 </w:t>
            </w:r>
            <w:r w:rsidRPr="00F73C24">
              <w:t>Приготовление холодных соусов для блюд из рыбы</w:t>
            </w:r>
            <w:r>
              <w:t xml:space="preserve"> и морепродуктов</w:t>
            </w:r>
          </w:p>
          <w:p w:rsidR="00991AD2" w:rsidRDefault="00991AD2" w:rsidP="002975DF">
            <w:r>
              <w:t xml:space="preserve">№ 29 </w:t>
            </w:r>
            <w:r w:rsidRPr="00F73C24">
              <w:t xml:space="preserve">Приготовление холодных соусов для блюд из </w:t>
            </w:r>
            <w:r>
              <w:t xml:space="preserve">мяса и сельскохозяйственной </w:t>
            </w:r>
            <w:r w:rsidRPr="00F73C24">
              <w:t>птицы</w:t>
            </w:r>
          </w:p>
          <w:p w:rsidR="00991AD2" w:rsidRPr="00F73C24" w:rsidRDefault="00991AD2" w:rsidP="00870FF1">
            <w:pPr>
              <w:jc w:val="both"/>
              <w:rPr>
                <w:b/>
              </w:rPr>
            </w:pPr>
            <w:r>
              <w:t>№ 30 Приготовление соуса майонез, его производных.</w:t>
            </w:r>
          </w:p>
        </w:tc>
        <w:tc>
          <w:tcPr>
            <w:tcW w:w="965" w:type="dxa"/>
            <w:shd w:val="clear" w:color="auto" w:fill="FFFFFF"/>
          </w:tcPr>
          <w:p w:rsidR="00991AD2" w:rsidRDefault="00991AD2" w:rsidP="002975DF">
            <w:pPr>
              <w:spacing w:before="480"/>
              <w:jc w:val="center"/>
            </w:pPr>
            <w:r>
              <w:t>10</w:t>
            </w:r>
          </w:p>
          <w:p w:rsidR="00991AD2" w:rsidRPr="00F73C24" w:rsidRDefault="00991AD2" w:rsidP="002975DF">
            <w:pPr>
              <w:spacing w:before="480"/>
              <w:jc w:val="center"/>
            </w:pPr>
            <w:r>
              <w:t>(8+</w:t>
            </w:r>
            <w:r w:rsidRPr="005D7049">
              <w:rPr>
                <w:b/>
                <w:i/>
              </w:rPr>
              <w:t>2)</w:t>
            </w: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991AD2" w:rsidRPr="003F62F2" w:rsidRDefault="00991AD2" w:rsidP="002975DF">
            <w:pPr>
              <w:tabs>
                <w:tab w:val="center" w:pos="5562"/>
              </w:tabs>
              <w:ind w:right="-115"/>
              <w:jc w:val="both"/>
            </w:pPr>
            <w:r>
              <w:rPr>
                <w:b/>
              </w:rPr>
              <w:t xml:space="preserve">Уметь: </w:t>
            </w:r>
            <w:r>
              <w:rPr>
                <w:b/>
              </w:rPr>
              <w:tab/>
            </w:r>
            <w:r w:rsidRPr="00D7178A">
              <w:t xml:space="preserve">органолептически оценивать качество продуктов для приготовления </w:t>
            </w:r>
            <w:r w:rsidRPr="00F73C24">
              <w:t>сложных холодных соусов</w:t>
            </w:r>
            <w:r w:rsidRPr="00D7178A">
              <w:t>;</w:t>
            </w:r>
            <w:r>
              <w:t xml:space="preserve"> </w:t>
            </w:r>
            <w:r w:rsidRPr="00D7178A">
              <w:t xml:space="preserve">использовать различные технологии приготовления </w:t>
            </w:r>
            <w:r w:rsidRPr="00F73C24">
              <w:t>сложных холодных соусов</w:t>
            </w:r>
            <w:r w:rsidRPr="00D7178A">
              <w:t>;</w:t>
            </w:r>
            <w:r>
              <w:t xml:space="preserve"> </w:t>
            </w:r>
            <w:r w:rsidRPr="00D7178A">
              <w:t>проводить расчеты по формулам;</w:t>
            </w:r>
            <w:r>
              <w:t xml:space="preserve"> </w:t>
            </w:r>
            <w:r w:rsidRPr="00D7178A">
              <w:t xml:space="preserve">безопасно пользоваться производственным инвентарем и технологическим оборудованием для приготовления </w:t>
            </w:r>
            <w:r w:rsidRPr="00F73C24">
              <w:t>сложных холодных соусов</w:t>
            </w:r>
            <w:r w:rsidRPr="00D7178A">
              <w:t>;</w:t>
            </w:r>
            <w:r w:rsidRPr="00D7178A">
              <w:tab/>
              <w:t xml:space="preserve">выбирать методы контроля качества и безопасности приготовления </w:t>
            </w:r>
            <w:r w:rsidRPr="00F73C24">
              <w:t>сложных холодных соусов</w:t>
            </w:r>
            <w:r w:rsidRPr="00D7178A">
              <w:t>;</w:t>
            </w:r>
            <w:r w:rsidRPr="00D7178A">
              <w:tab/>
              <w:t xml:space="preserve">выбирать температурный и временный режим при подаче и хранении </w:t>
            </w:r>
            <w:r w:rsidRPr="00F73C24">
              <w:t>сложных холодных соусов</w:t>
            </w:r>
            <w:r w:rsidRPr="00D7178A">
              <w:t>;</w:t>
            </w:r>
            <w:r>
              <w:t xml:space="preserve"> </w:t>
            </w:r>
            <w:r w:rsidRPr="00D7178A">
              <w:t xml:space="preserve">оценивать качество и безопасность </w:t>
            </w:r>
            <w:r w:rsidRPr="00F73C24">
              <w:t>сложных холодных соусов</w:t>
            </w:r>
            <w:r>
              <w:t xml:space="preserve"> </w:t>
            </w:r>
            <w:r w:rsidRPr="00D7178A">
              <w:t>различными методами.</w:t>
            </w:r>
            <w:r w:rsidRPr="00A55EDA">
              <w:rPr>
                <w:rFonts w:cs="Calibri"/>
                <w:bCs/>
                <w:i/>
                <w:color w:val="000000"/>
              </w:rPr>
              <w:t xml:space="preserve"> использовать различные технологии приготовления сложной холодной кулинарной продукции из рыбы, мяса и птицы, соусов у различных народов мира; использовать различные технологии приготовления сложной холодной кулинарной продукции в диетическом питании; безопасно пользоваться производственным инвентарем и технологическим оборудованием для приготовления сложной холодной кулинарной продукции; выбирать температурный и временной режим при подаче и хранении сложной холодной кулинарной продукции из рыбы, мяса и птицы, соусов у различных народов мира</w:t>
            </w:r>
          </w:p>
        </w:tc>
        <w:tc>
          <w:tcPr>
            <w:tcW w:w="965" w:type="dxa"/>
            <w:shd w:val="clear" w:color="auto" w:fill="FFFFFF"/>
          </w:tcPr>
          <w:p w:rsidR="00991AD2" w:rsidRDefault="00991AD2" w:rsidP="002975DF">
            <w:pPr>
              <w:spacing w:before="480"/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991AD2" w:rsidRPr="00F73C24" w:rsidTr="00870FF1">
        <w:trPr>
          <w:trHeight w:val="546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991AD2" w:rsidRPr="00870FF1" w:rsidRDefault="00870FF1" w:rsidP="00870FF1">
            <w:pPr>
              <w:tabs>
                <w:tab w:val="center" w:pos="5562"/>
              </w:tabs>
              <w:ind w:right="-115"/>
              <w:jc w:val="both"/>
            </w:pPr>
            <w:r w:rsidRPr="00870FF1">
              <w:t>Приготовление холодных заправок.</w:t>
            </w:r>
            <w:r>
              <w:t xml:space="preserve"> </w:t>
            </w:r>
            <w:r w:rsidRPr="00870FF1">
              <w:t>Ассортимент, технологическ</w:t>
            </w:r>
            <w:r>
              <w:t>ий процесс приготовления соусов</w:t>
            </w:r>
            <w:r w:rsidRPr="00870FF1">
              <w:t xml:space="preserve">, использование. Требование к </w:t>
            </w:r>
            <w:r>
              <w:t>качеству. Приготовле</w:t>
            </w:r>
            <w:r w:rsidRPr="00870FF1">
              <w:t>ние холодных заправок, их использование. Требования к качеству соусов.</w:t>
            </w:r>
            <w:bookmarkStart w:id="1" w:name="_GoBack"/>
            <w:bookmarkEnd w:id="1"/>
          </w:p>
        </w:tc>
        <w:tc>
          <w:tcPr>
            <w:tcW w:w="965" w:type="dxa"/>
            <w:shd w:val="clear" w:color="auto" w:fill="FFFFFF"/>
          </w:tcPr>
          <w:p w:rsidR="00991AD2" w:rsidRDefault="00991AD2" w:rsidP="002975DF">
            <w:pPr>
              <w:jc w:val="center"/>
            </w:pPr>
            <w:r>
              <w:t>2</w:t>
            </w: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2975DF">
            <w:pPr>
              <w:jc w:val="center"/>
            </w:pPr>
          </w:p>
        </w:tc>
      </w:tr>
      <w:tr w:rsidR="00870FF1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870FF1" w:rsidRPr="00F73C24" w:rsidRDefault="00870FF1" w:rsidP="002975DF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870FF1" w:rsidRDefault="00870FF1" w:rsidP="00870FF1">
            <w:pPr>
              <w:shd w:val="clear" w:color="auto" w:fill="FFFFFF"/>
              <w:ind w:right="62"/>
              <w:jc w:val="both"/>
            </w:pPr>
            <w:r w:rsidRPr="00C01868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C01868">
              <w:t>ассортимент сложных холодных соусов;</w:t>
            </w:r>
            <w:r>
              <w:t xml:space="preserve"> </w:t>
            </w:r>
            <w:r w:rsidRPr="00C01868">
              <w:t xml:space="preserve">требования и основные критерии оценки качества продуктов и дополнительных ингредиентов для </w:t>
            </w:r>
            <w:r>
              <w:t xml:space="preserve">сложных холодных </w:t>
            </w:r>
            <w:r w:rsidRPr="00C01868">
              <w:t>соусов</w:t>
            </w:r>
            <w:r>
              <w:t xml:space="preserve">; органолептические способы определения степени готовности и качества сложных холодных соусов; температурный и санитарный режимы, правила приготовления сложных холодных соусов; ассортимент вкусовых добавок для сложных холодных соусов и варианты их использования, </w:t>
            </w:r>
            <w:r w:rsidRPr="00C01868">
              <w:tab/>
              <w:t>правила выбора вина и других алкогольных напитков для сложных холодных соусов;</w:t>
            </w:r>
            <w:r>
              <w:t xml:space="preserve"> правила соусной композиции сложных холодных соусов;</w:t>
            </w:r>
          </w:p>
          <w:p w:rsidR="00870FF1" w:rsidRPr="00870FF1" w:rsidRDefault="00870FF1" w:rsidP="00870FF1">
            <w:pPr>
              <w:tabs>
                <w:tab w:val="center" w:pos="5562"/>
              </w:tabs>
              <w:ind w:right="-115"/>
              <w:jc w:val="both"/>
            </w:pPr>
            <w:r>
              <w:t xml:space="preserve">виды технологического оборудования и производственного инвентаря и его безопасное использование при приготовлении сложных холодных соусов; </w:t>
            </w:r>
            <w:r w:rsidRPr="00C01868">
              <w:t>варианты оформления тарелок и блюд сложными холодными соусами</w:t>
            </w:r>
            <w:r>
              <w:t>.</w:t>
            </w:r>
          </w:p>
        </w:tc>
        <w:tc>
          <w:tcPr>
            <w:tcW w:w="965" w:type="dxa"/>
            <w:shd w:val="clear" w:color="auto" w:fill="FFFFFF"/>
          </w:tcPr>
          <w:p w:rsidR="00870FF1" w:rsidRDefault="00870FF1" w:rsidP="002975DF">
            <w:pPr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870FF1" w:rsidRPr="00F73C24" w:rsidRDefault="00870FF1" w:rsidP="002975DF">
            <w:pPr>
              <w:jc w:val="center"/>
            </w:pPr>
          </w:p>
        </w:tc>
      </w:tr>
      <w:tr w:rsidR="00991AD2" w:rsidRPr="00F73C24" w:rsidTr="00991AD2">
        <w:trPr>
          <w:trHeight w:val="101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991AD2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991AD2" w:rsidRDefault="00991AD2" w:rsidP="00991A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65" w:type="dxa"/>
            <w:shd w:val="clear" w:color="auto" w:fill="FFFFFF"/>
          </w:tcPr>
          <w:p w:rsidR="00991AD2" w:rsidRPr="00991AD2" w:rsidRDefault="00991AD2" w:rsidP="00991AD2">
            <w:pPr>
              <w:contextualSpacing/>
              <w:jc w:val="center"/>
              <w:rPr>
                <w:highlight w:val="green"/>
              </w:rPr>
            </w:pPr>
            <w:r w:rsidRPr="00991AD2">
              <w:rPr>
                <w:highlight w:val="green"/>
              </w:rPr>
              <w:t>11</w:t>
            </w: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991AD2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2376" w:type="dxa"/>
            <w:vMerge/>
            <w:shd w:val="clear" w:color="auto" w:fill="FFFFFF"/>
          </w:tcPr>
          <w:p w:rsidR="00991AD2" w:rsidRPr="00F73C24" w:rsidRDefault="00991AD2" w:rsidP="00991AD2">
            <w:pPr>
              <w:rPr>
                <w:rFonts w:eastAsia="Calibri"/>
                <w:b/>
                <w:bCs/>
              </w:rPr>
            </w:pPr>
          </w:p>
        </w:tc>
        <w:tc>
          <w:tcPr>
            <w:tcW w:w="11057" w:type="dxa"/>
            <w:gridSpan w:val="3"/>
            <w:shd w:val="clear" w:color="auto" w:fill="FFFFFF"/>
          </w:tcPr>
          <w:p w:rsidR="00991AD2" w:rsidRDefault="00991AD2" w:rsidP="00991AD2">
            <w:pPr>
              <w:contextualSpacing/>
              <w:jc w:val="both"/>
            </w:pPr>
            <w:r>
              <w:t>Составить опорный конспект-таблицу: «Ассортимент холодных соусов и их использование для блюд»</w:t>
            </w:r>
          </w:p>
          <w:p w:rsidR="00991AD2" w:rsidRDefault="00991AD2" w:rsidP="00991AD2">
            <w:pPr>
              <w:contextualSpacing/>
              <w:jc w:val="both"/>
            </w:pPr>
            <w:r>
              <w:t>Составить технологические карты на холодные соуса</w:t>
            </w:r>
          </w:p>
          <w:p w:rsidR="00991AD2" w:rsidRDefault="00991AD2" w:rsidP="00991AD2">
            <w:pPr>
              <w:contextualSpacing/>
              <w:jc w:val="both"/>
            </w:pPr>
            <w:r>
              <w:t>Составить схемы технологических процессов приготовления холодных соусов</w:t>
            </w:r>
          </w:p>
          <w:p w:rsidR="00991AD2" w:rsidRDefault="00991AD2" w:rsidP="00991AD2">
            <w:pPr>
              <w:contextualSpacing/>
              <w:jc w:val="both"/>
            </w:pPr>
            <w:r>
              <w:t>Подготовить презентацию: «Оформление блюд соусами»</w:t>
            </w:r>
          </w:p>
          <w:p w:rsidR="00991AD2" w:rsidRPr="00D11481" w:rsidRDefault="00991AD2" w:rsidP="00991AD2">
            <w:pPr>
              <w:contextualSpacing/>
              <w:jc w:val="both"/>
            </w:pPr>
            <w:r>
              <w:t>Подготовить сообщение на тему: «Роль соусов в кулинарном искусстве»</w:t>
            </w:r>
          </w:p>
        </w:tc>
        <w:tc>
          <w:tcPr>
            <w:tcW w:w="965" w:type="dxa"/>
            <w:shd w:val="clear" w:color="auto" w:fill="FFFFFF"/>
          </w:tcPr>
          <w:p w:rsidR="00991AD2" w:rsidRPr="00991AD2" w:rsidRDefault="00991AD2" w:rsidP="00991AD2">
            <w:pPr>
              <w:contextualSpacing/>
              <w:jc w:val="center"/>
              <w:rPr>
                <w:highlight w:val="green"/>
              </w:rPr>
            </w:pP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991AD2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13433" w:type="dxa"/>
            <w:gridSpan w:val="4"/>
            <w:shd w:val="clear" w:color="auto" w:fill="FFFFFF"/>
          </w:tcPr>
          <w:p w:rsidR="00991AD2" w:rsidRPr="004F7560" w:rsidRDefault="00991AD2" w:rsidP="00991AD2">
            <w:pPr>
              <w:rPr>
                <w:rFonts w:eastAsia="Calibri"/>
                <w:bCs/>
                <w:i/>
              </w:rPr>
            </w:pPr>
            <w:r w:rsidRPr="004F7560">
              <w:rPr>
                <w:rFonts w:eastAsia="Calibri"/>
                <w:b/>
                <w:bCs/>
              </w:rPr>
              <w:t>Учебная практика</w:t>
            </w:r>
          </w:p>
          <w:p w:rsidR="00991AD2" w:rsidRPr="004F7560" w:rsidRDefault="00991AD2" w:rsidP="00991AD2">
            <w:pPr>
              <w:rPr>
                <w:rFonts w:eastAsia="Calibri"/>
                <w:b/>
                <w:bCs/>
              </w:rPr>
            </w:pPr>
            <w:r w:rsidRPr="004F7560">
              <w:rPr>
                <w:rFonts w:eastAsia="Calibri"/>
                <w:b/>
                <w:bCs/>
              </w:rPr>
              <w:t>Виды работ</w:t>
            </w:r>
          </w:p>
          <w:p w:rsidR="002214F9" w:rsidRDefault="00991AD2" w:rsidP="00991AD2">
            <w:r>
              <w:t>Приготовление   холодных блюд и закусок из рыбы.</w:t>
            </w:r>
          </w:p>
          <w:p w:rsidR="00991AD2" w:rsidRDefault="00991AD2" w:rsidP="00991AD2">
            <w:r>
              <w:t xml:space="preserve"> Приготовление соусов.</w:t>
            </w:r>
          </w:p>
          <w:p w:rsidR="00991AD2" w:rsidRPr="002214F9" w:rsidRDefault="00991AD2" w:rsidP="00991AD2">
            <w:pPr>
              <w:jc w:val="both"/>
              <w:rPr>
                <w:i/>
              </w:rPr>
            </w:pPr>
            <w:r w:rsidRPr="002214F9">
              <w:rPr>
                <w:i/>
              </w:rPr>
              <w:t>Приготовление холодных блюд и закусок из мяса.</w:t>
            </w:r>
          </w:p>
          <w:p w:rsidR="00991AD2" w:rsidRPr="004F7560" w:rsidRDefault="00991AD2" w:rsidP="00991AD2">
            <w:pPr>
              <w:rPr>
                <w:rFonts w:eastAsia="Calibri"/>
                <w:b/>
                <w:bCs/>
              </w:rPr>
            </w:pPr>
            <w:r w:rsidRPr="002214F9">
              <w:rPr>
                <w:i/>
              </w:rPr>
              <w:t>Приготовление холодных блюд и закусок из птицы.</w:t>
            </w:r>
          </w:p>
        </w:tc>
        <w:tc>
          <w:tcPr>
            <w:tcW w:w="965" w:type="dxa"/>
            <w:shd w:val="clear" w:color="auto" w:fill="FFFFFF"/>
          </w:tcPr>
          <w:p w:rsidR="00991AD2" w:rsidRDefault="00991AD2" w:rsidP="00991AD2">
            <w:pPr>
              <w:jc w:val="center"/>
            </w:pPr>
            <w:r>
              <w:t>72</w:t>
            </w:r>
          </w:p>
          <w:p w:rsidR="002214F9" w:rsidRDefault="002214F9" w:rsidP="002214F9">
            <w:pPr>
              <w:jc w:val="center"/>
            </w:pPr>
            <w:r w:rsidRPr="002214F9">
              <w:rPr>
                <w:sz w:val="22"/>
              </w:rPr>
              <w:t>(36+</w:t>
            </w:r>
            <w:r w:rsidRPr="002F6F86">
              <w:rPr>
                <w:b/>
                <w:i/>
                <w:sz w:val="22"/>
              </w:rPr>
              <w:t>36</w:t>
            </w:r>
            <w:r w:rsidRPr="002214F9">
              <w:rPr>
                <w:sz w:val="22"/>
              </w:rPr>
              <w:t>)</w:t>
            </w: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991AD2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13433" w:type="dxa"/>
            <w:gridSpan w:val="4"/>
            <w:shd w:val="clear" w:color="auto" w:fill="FFFFFF"/>
          </w:tcPr>
          <w:p w:rsidR="00991AD2" w:rsidRPr="004F7560" w:rsidRDefault="00991AD2" w:rsidP="00991AD2">
            <w:pPr>
              <w:rPr>
                <w:i/>
              </w:rPr>
            </w:pPr>
            <w:r w:rsidRPr="004F7560"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991AD2" w:rsidRPr="004F7560" w:rsidRDefault="00991AD2" w:rsidP="00991AD2">
            <w:pPr>
              <w:rPr>
                <w:rFonts w:eastAsia="Calibri"/>
                <w:bCs/>
                <w:i/>
              </w:rPr>
            </w:pPr>
            <w:r w:rsidRPr="004F7560">
              <w:rPr>
                <w:rFonts w:eastAsia="Calibri"/>
                <w:b/>
                <w:bCs/>
              </w:rPr>
              <w:t>Виды работ</w:t>
            </w:r>
          </w:p>
          <w:p w:rsidR="00991AD2" w:rsidRPr="00094148" w:rsidRDefault="00991AD2" w:rsidP="00991AD2">
            <w:pPr>
              <w:contextualSpacing/>
              <w:rPr>
                <w:highlight w:val="yellow"/>
              </w:rPr>
            </w:pP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 w:rsidRPr="00553610">
              <w:softHyphen/>
            </w:r>
            <w:r>
              <w:t xml:space="preserve"> Приготовление бутербродов, канапе, горячих бутербродов</w:t>
            </w:r>
          </w:p>
          <w:p w:rsidR="00991AD2" w:rsidRPr="00094148" w:rsidRDefault="00991AD2" w:rsidP="00991AD2">
            <w:pPr>
              <w:contextualSpacing/>
              <w:rPr>
                <w:highlight w:val="yellow"/>
              </w:rPr>
            </w:pPr>
            <w:r>
              <w:t>Приготовление г</w:t>
            </w:r>
            <w:r w:rsidRPr="002A53C6">
              <w:t>арнир</w:t>
            </w:r>
            <w:r>
              <w:t>ов</w:t>
            </w:r>
            <w:r w:rsidRPr="002A53C6">
              <w:t xml:space="preserve"> к холодным закускам. </w:t>
            </w:r>
            <w:r>
              <w:t xml:space="preserve"> Приготовление ж</w:t>
            </w:r>
            <w:r w:rsidRPr="002A53C6">
              <w:t>еле к холодным закускам</w:t>
            </w:r>
          </w:p>
          <w:p w:rsidR="00991AD2" w:rsidRDefault="00991AD2" w:rsidP="00991AD2">
            <w:pPr>
              <w:contextualSpacing/>
            </w:pPr>
            <w:r>
              <w:t>Приготовление салатов из свежих и вареных овощей,  салатов – коктейлей, винегретов в ассортименте</w:t>
            </w:r>
          </w:p>
          <w:p w:rsidR="00991AD2" w:rsidRPr="002D5CA0" w:rsidRDefault="00991AD2" w:rsidP="00991AD2">
            <w:pPr>
              <w:contextualSpacing/>
            </w:pPr>
            <w:r w:rsidRPr="002D5CA0">
              <w:t>Приготовление</w:t>
            </w:r>
            <w:r>
              <w:t xml:space="preserve"> с</w:t>
            </w:r>
            <w:r w:rsidRPr="002D5CA0">
              <w:t>ложны</w:t>
            </w:r>
            <w:r>
              <w:t>х</w:t>
            </w:r>
            <w:r w:rsidRPr="002D5CA0">
              <w:t xml:space="preserve"> холодны</w:t>
            </w:r>
            <w:r>
              <w:t>х</w:t>
            </w:r>
            <w:r w:rsidRPr="002D5CA0">
              <w:t xml:space="preserve"> блюд и з</w:t>
            </w:r>
            <w:r>
              <w:t>а</w:t>
            </w:r>
            <w:r w:rsidRPr="002D5CA0">
              <w:t>кус</w:t>
            </w:r>
            <w:r>
              <w:t>о</w:t>
            </w:r>
            <w:r w:rsidRPr="002D5CA0">
              <w:t xml:space="preserve">к из мяса и субпродуктов. Приготовление </w:t>
            </w:r>
            <w:r>
              <w:t>с</w:t>
            </w:r>
            <w:r w:rsidRPr="002D5CA0">
              <w:t>ложны</w:t>
            </w:r>
            <w:r>
              <w:t>х холодных блюд</w:t>
            </w:r>
            <w:r w:rsidRPr="002D5CA0">
              <w:t xml:space="preserve"> из рыбы и морепродуктов</w:t>
            </w:r>
          </w:p>
          <w:p w:rsidR="00991AD2" w:rsidRPr="002214F9" w:rsidRDefault="00991AD2" w:rsidP="00991AD2">
            <w:pPr>
              <w:contextualSpacing/>
              <w:rPr>
                <w:i/>
              </w:rPr>
            </w:pPr>
            <w:r w:rsidRPr="002214F9">
              <w:rPr>
                <w:i/>
              </w:rPr>
              <w:t>Приготовление сложных холодных блюд и закусок из гастрономических продуктов, рыбы, морепродуктов</w:t>
            </w:r>
          </w:p>
          <w:p w:rsidR="00991AD2" w:rsidRPr="004F7560" w:rsidRDefault="00991AD2" w:rsidP="00991AD2">
            <w:pPr>
              <w:contextualSpacing/>
              <w:rPr>
                <w:rFonts w:eastAsia="Calibri"/>
                <w:bCs/>
                <w:i/>
              </w:rPr>
            </w:pPr>
            <w:r w:rsidRPr="002214F9">
              <w:rPr>
                <w:i/>
              </w:rPr>
              <w:t>Приготовление сложных холодных блюд из мяса, рыбы и  птицы</w:t>
            </w:r>
          </w:p>
        </w:tc>
        <w:tc>
          <w:tcPr>
            <w:tcW w:w="965" w:type="dxa"/>
            <w:shd w:val="clear" w:color="auto" w:fill="FFFFFF"/>
          </w:tcPr>
          <w:p w:rsidR="002214F9" w:rsidRDefault="002214F9" w:rsidP="002214F9">
            <w:pPr>
              <w:jc w:val="center"/>
            </w:pPr>
            <w:r>
              <w:t>72</w:t>
            </w:r>
          </w:p>
          <w:p w:rsidR="00991AD2" w:rsidRDefault="002214F9" w:rsidP="002214F9">
            <w:pPr>
              <w:jc w:val="center"/>
            </w:pPr>
            <w:r w:rsidRPr="002214F9">
              <w:rPr>
                <w:sz w:val="22"/>
              </w:rPr>
              <w:t>(36+</w:t>
            </w:r>
            <w:r w:rsidRPr="002F6F86">
              <w:rPr>
                <w:b/>
                <w:i/>
                <w:sz w:val="22"/>
              </w:rPr>
              <w:t>36</w:t>
            </w:r>
            <w:r w:rsidRPr="002214F9">
              <w:rPr>
                <w:sz w:val="22"/>
              </w:rPr>
              <w:t>)</w:t>
            </w:r>
            <w:r>
              <w:tab/>
            </w: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991AD2">
            <w:pPr>
              <w:jc w:val="center"/>
            </w:pPr>
          </w:p>
        </w:tc>
      </w:tr>
      <w:tr w:rsidR="00991AD2" w:rsidRPr="00F73C24" w:rsidTr="002E3706">
        <w:trPr>
          <w:trHeight w:val="460"/>
        </w:trPr>
        <w:tc>
          <w:tcPr>
            <w:tcW w:w="13433" w:type="dxa"/>
            <w:gridSpan w:val="4"/>
            <w:shd w:val="clear" w:color="auto" w:fill="FFFFFF"/>
          </w:tcPr>
          <w:p w:rsidR="00991AD2" w:rsidRPr="0038219C" w:rsidRDefault="00991AD2" w:rsidP="00991AD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И</w:t>
            </w:r>
            <w:r w:rsidRPr="0038219C">
              <w:rPr>
                <w:rFonts w:eastAsia="Calibri"/>
                <w:b/>
                <w:bCs/>
              </w:rPr>
              <w:t>меть практический опыт: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разработки ассортимента сложных холодных блюд и соусов;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расчета массы сырья и полуфабрикатов для приготовления сложных холодных блюд и соусов;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lastRenderedPageBreak/>
              <w:t>•</w:t>
            </w:r>
            <w:r w:rsidRPr="0038219C">
              <w:rPr>
                <w:rFonts w:eastAsia="Calibri"/>
                <w:bCs/>
              </w:rPr>
              <w:tab/>
              <w:t>проверки качества продуктов для приготовления сложных холодных блюд и соусов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организации технологического процесса приготовления сложных холодных закусок, блюд и соусов;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приготовления сложных холодных блюд и соусов, используя различные технологии, оборудование и инвентарь;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сервировки и оформления канапе, легких и сложных холодных закусок, оформления и отделки сложных холодных блюд из рыбы, мяса и птицы;</w:t>
            </w:r>
          </w:p>
          <w:p w:rsidR="00991AD2" w:rsidRPr="0038219C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декорирования блюд сложными холодными соусами;</w:t>
            </w:r>
          </w:p>
          <w:p w:rsidR="00991AD2" w:rsidRDefault="00991AD2" w:rsidP="00991AD2">
            <w:pPr>
              <w:tabs>
                <w:tab w:val="left" w:pos="284"/>
              </w:tabs>
              <w:rPr>
                <w:rFonts w:eastAsia="Calibri"/>
                <w:bCs/>
              </w:rPr>
            </w:pPr>
            <w:r w:rsidRPr="0038219C">
              <w:rPr>
                <w:rFonts w:eastAsia="Calibri"/>
                <w:bCs/>
              </w:rPr>
              <w:t>•</w:t>
            </w:r>
            <w:r w:rsidRPr="0038219C">
              <w:rPr>
                <w:rFonts w:eastAsia="Calibri"/>
                <w:bCs/>
              </w:rPr>
              <w:tab/>
              <w:t>контроля качества и безопасности сложных холодных блюд и соусов</w:t>
            </w:r>
            <w:r>
              <w:rPr>
                <w:rFonts w:eastAsia="Calibri"/>
                <w:bCs/>
              </w:rPr>
              <w:t>,</w:t>
            </w:r>
          </w:p>
          <w:p w:rsidR="00991AD2" w:rsidRPr="00FB31B9" w:rsidRDefault="00991AD2" w:rsidP="00991AD2">
            <w:pPr>
              <w:suppressAutoHyphens/>
              <w:ind w:firstLine="709"/>
              <w:jc w:val="both"/>
              <w:rPr>
                <w:bCs/>
                <w:i/>
              </w:rPr>
            </w:pPr>
            <w:r w:rsidRPr="00A55EDA">
              <w:rPr>
                <w:rFonts w:cs="Calibri"/>
                <w:b/>
                <w:i/>
              </w:rPr>
              <w:t>Иметь практический опыт:</w:t>
            </w:r>
            <w:r w:rsidRPr="00A55EDA">
              <w:rPr>
                <w:bCs/>
                <w:i/>
              </w:rPr>
              <w:t xml:space="preserve"> разработки ассортимента полуфабрикатов для сложной холодной кулинарной продукции из рыбы, мяса и птицы, экзотических и редких овощей и грибов, соусов у различных народов мира; разработки ассортимента полуфабрикатов для сложной холодной кулинарной продукции в диетическом питании; организации технологических процессов приготовления полуфабрикатов </w:t>
            </w:r>
          </w:p>
        </w:tc>
        <w:tc>
          <w:tcPr>
            <w:tcW w:w="965" w:type="dxa"/>
            <w:shd w:val="clear" w:color="auto" w:fill="FFFFFF"/>
          </w:tcPr>
          <w:p w:rsidR="00991AD2" w:rsidRDefault="00991AD2" w:rsidP="00991AD2">
            <w:pPr>
              <w:jc w:val="center"/>
            </w:pPr>
          </w:p>
        </w:tc>
        <w:tc>
          <w:tcPr>
            <w:tcW w:w="1161" w:type="dxa"/>
            <w:shd w:val="clear" w:color="auto" w:fill="FFFFFF"/>
          </w:tcPr>
          <w:p w:rsidR="00991AD2" w:rsidRPr="00F73C24" w:rsidRDefault="00991AD2" w:rsidP="00991AD2">
            <w:pPr>
              <w:jc w:val="center"/>
            </w:pPr>
          </w:p>
        </w:tc>
      </w:tr>
      <w:tr w:rsidR="00991AD2" w:rsidRPr="00F73C24" w:rsidTr="002E3706">
        <w:trPr>
          <w:trHeight w:val="170"/>
        </w:trPr>
        <w:tc>
          <w:tcPr>
            <w:tcW w:w="13433" w:type="dxa"/>
            <w:gridSpan w:val="4"/>
            <w:shd w:val="clear" w:color="auto" w:fill="FFFFFF"/>
          </w:tcPr>
          <w:p w:rsidR="00991AD2" w:rsidRPr="004F7560" w:rsidRDefault="00991AD2" w:rsidP="00991AD2">
            <w:r w:rsidRPr="004F7560">
              <w:rPr>
                <w:rFonts w:eastAsia="Calibri"/>
                <w:b/>
                <w:bCs/>
              </w:rPr>
              <w:lastRenderedPageBreak/>
              <w:t>Примерная тематика курсовых работ (проектов)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91AD2" w:rsidRPr="00F73C24" w:rsidRDefault="00991AD2" w:rsidP="00991AD2">
            <w:pPr>
              <w:jc w:val="center"/>
            </w:pPr>
            <w:r>
              <w:rPr>
                <w:rFonts w:eastAsia="Calibri"/>
                <w:bCs/>
                <w:i/>
              </w:rPr>
              <w:t>н</w:t>
            </w:r>
            <w:r w:rsidRPr="004F7560">
              <w:rPr>
                <w:rFonts w:eastAsia="Calibri"/>
                <w:bCs/>
                <w:i/>
              </w:rPr>
              <w:t>е предусмотрено</w:t>
            </w:r>
          </w:p>
        </w:tc>
      </w:tr>
      <w:tr w:rsidR="00991AD2" w:rsidRPr="00F73C24" w:rsidTr="002E3706">
        <w:trPr>
          <w:trHeight w:val="170"/>
        </w:trPr>
        <w:tc>
          <w:tcPr>
            <w:tcW w:w="13433" w:type="dxa"/>
            <w:gridSpan w:val="4"/>
            <w:shd w:val="clear" w:color="auto" w:fill="FFFFFF"/>
          </w:tcPr>
          <w:p w:rsidR="00991AD2" w:rsidRPr="004F7560" w:rsidRDefault="00991AD2" w:rsidP="00991AD2">
            <w:pPr>
              <w:rPr>
                <w:rFonts w:eastAsia="Calibri"/>
                <w:b/>
                <w:bCs/>
              </w:rPr>
            </w:pPr>
            <w:r w:rsidRPr="004F7560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91AD2" w:rsidRPr="00F73C24" w:rsidRDefault="00991AD2" w:rsidP="00991AD2">
            <w:r>
              <w:rPr>
                <w:rFonts w:eastAsia="Calibri"/>
                <w:bCs/>
                <w:i/>
              </w:rPr>
              <w:t>н</w:t>
            </w:r>
            <w:r w:rsidRPr="004F7560">
              <w:rPr>
                <w:rFonts w:eastAsia="Calibri"/>
                <w:bCs/>
                <w:i/>
              </w:rPr>
              <w:t>е предусмотрено</w:t>
            </w:r>
          </w:p>
        </w:tc>
      </w:tr>
      <w:tr w:rsidR="00991AD2" w:rsidRPr="00F73C24" w:rsidTr="002E3706">
        <w:trPr>
          <w:trHeight w:val="170"/>
        </w:trPr>
        <w:tc>
          <w:tcPr>
            <w:tcW w:w="13433" w:type="dxa"/>
            <w:gridSpan w:val="4"/>
            <w:shd w:val="clear" w:color="auto" w:fill="FFFFFF"/>
          </w:tcPr>
          <w:p w:rsidR="00991AD2" w:rsidRPr="004F7560" w:rsidRDefault="00991AD2" w:rsidP="00991AD2">
            <w:pPr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91AD2" w:rsidRPr="00DD1C99" w:rsidRDefault="00991AD2" w:rsidP="00991AD2">
            <w:pPr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/>
              </w:rPr>
              <w:t>330</w:t>
            </w:r>
          </w:p>
        </w:tc>
      </w:tr>
    </w:tbl>
    <w:p w:rsidR="00572885" w:rsidRDefault="00572885" w:rsidP="00FC132E">
      <w:pPr>
        <w:spacing w:line="360" w:lineRule="auto"/>
        <w:jc w:val="center"/>
        <w:rPr>
          <w:b/>
          <w:sz w:val="28"/>
          <w:szCs w:val="28"/>
        </w:rPr>
      </w:pPr>
    </w:p>
    <w:p w:rsidR="00572885" w:rsidRPr="00572885" w:rsidRDefault="00572885" w:rsidP="00FC132E">
      <w:pPr>
        <w:spacing w:line="360" w:lineRule="auto"/>
        <w:jc w:val="center"/>
        <w:rPr>
          <w:b/>
          <w:i/>
          <w:sz w:val="28"/>
          <w:szCs w:val="28"/>
        </w:rPr>
      </w:pPr>
    </w:p>
    <w:p w:rsidR="00FC132E" w:rsidRPr="00572885" w:rsidRDefault="00FC132E" w:rsidP="00FC132E">
      <w:pPr>
        <w:jc w:val="both"/>
        <w:rPr>
          <w:b/>
          <w:i/>
        </w:rPr>
      </w:pPr>
    </w:p>
    <w:p w:rsidR="00FC132E" w:rsidRPr="00572885" w:rsidRDefault="00FC132E" w:rsidP="00FC132E">
      <w:pPr>
        <w:jc w:val="both"/>
        <w:rPr>
          <w:b/>
          <w:i/>
          <w:sz w:val="10"/>
          <w:szCs w:val="10"/>
        </w:rPr>
      </w:pPr>
    </w:p>
    <w:p w:rsidR="00C32603" w:rsidRDefault="00C32603" w:rsidP="00400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C32603" w:rsidSect="004A27D2"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FC40E4" w:rsidRPr="00031136" w:rsidRDefault="00FC40E4" w:rsidP="00400CF7">
      <w:pPr>
        <w:contextualSpacing/>
        <w:rPr>
          <w:bCs/>
        </w:rPr>
      </w:pPr>
      <w:r w:rsidRPr="00031136">
        <w:rPr>
          <w:b/>
          <w:sz w:val="28"/>
          <w:szCs w:val="28"/>
        </w:rPr>
        <w:lastRenderedPageBreak/>
        <w:t xml:space="preserve">3.3. Содержание практики по профессиональному ПМ 04. Выполнение работ по </w:t>
      </w:r>
      <w:r w:rsidRPr="00FC40E4">
        <w:rPr>
          <w:b/>
          <w:sz w:val="28"/>
          <w:szCs w:val="28"/>
        </w:rPr>
        <w:t xml:space="preserve">профессии </w:t>
      </w:r>
      <w:r w:rsidRPr="00FC40E4">
        <w:rPr>
          <w:b/>
          <w:iCs/>
          <w:sz w:val="28"/>
          <w:szCs w:val="28"/>
        </w:rPr>
        <w:t>19.02.10 Технология продукции общественного питания</w:t>
      </w:r>
    </w:p>
    <w:p w:rsidR="00FC40E4" w:rsidRPr="00A10171" w:rsidRDefault="00FC40E4" w:rsidP="00FC4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</w:p>
    <w:p w:rsidR="00FC40E4" w:rsidRPr="00031136" w:rsidRDefault="00FC40E4" w:rsidP="00FC4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  <w:r w:rsidRPr="00031136">
        <w:rPr>
          <w:b/>
          <w:sz w:val="28"/>
          <w:szCs w:val="28"/>
        </w:rPr>
        <w:t>Объем  и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FC40E4" w:rsidRPr="00031136" w:rsidTr="00DA6F8A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031136" w:rsidRDefault="00FC40E4" w:rsidP="00DA6F8A">
            <w:pPr>
              <w:jc w:val="center"/>
              <w:rPr>
                <w:szCs w:val="28"/>
              </w:rPr>
            </w:pPr>
            <w:r w:rsidRPr="00031136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031136" w:rsidRDefault="00FC40E4" w:rsidP="00DA6F8A">
            <w:pPr>
              <w:jc w:val="center"/>
              <w:rPr>
                <w:i/>
                <w:iCs/>
                <w:szCs w:val="28"/>
              </w:rPr>
            </w:pPr>
            <w:r w:rsidRPr="00031136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031136" w:rsidRDefault="00FC40E4" w:rsidP="00DA6F8A">
            <w:pPr>
              <w:jc w:val="center"/>
              <w:rPr>
                <w:b/>
                <w:i/>
                <w:iCs/>
                <w:szCs w:val="28"/>
              </w:rPr>
            </w:pPr>
            <w:r w:rsidRPr="00031136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FC40E4" w:rsidRPr="00031136" w:rsidTr="00DA6F8A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C40E4" w:rsidRPr="00031136" w:rsidRDefault="00FC40E4" w:rsidP="00DA6F8A">
            <w:pPr>
              <w:autoSpaceDE w:val="0"/>
              <w:autoSpaceDN w:val="0"/>
              <w:adjustRightInd w:val="0"/>
              <w:contextualSpacing/>
              <w:rPr>
                <w:bCs/>
                <w:szCs w:val="28"/>
              </w:rPr>
            </w:pPr>
            <w:r w:rsidRPr="00031136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B5795F" w:rsidRDefault="00FC40E4" w:rsidP="00DA6F8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0E4" w:rsidRPr="00031136" w:rsidRDefault="00FC40E4" w:rsidP="00DA6F8A">
            <w:pPr>
              <w:jc w:val="center"/>
              <w:rPr>
                <w:i/>
                <w:iCs/>
                <w:szCs w:val="28"/>
                <w:lang w:val="en-US"/>
              </w:rPr>
            </w:pPr>
            <w:r w:rsidRPr="00031136">
              <w:rPr>
                <w:i/>
                <w:iCs/>
                <w:szCs w:val="28"/>
                <w:lang w:val="en-US"/>
              </w:rPr>
              <w:t>Концентрированная</w:t>
            </w:r>
          </w:p>
        </w:tc>
      </w:tr>
      <w:tr w:rsidR="00FC40E4" w:rsidRPr="00031136" w:rsidTr="00DA6F8A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031136" w:rsidRDefault="00FC40E4" w:rsidP="00DA6F8A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</w:rPr>
            </w:pPr>
            <w:r w:rsidRPr="00031136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B5795F" w:rsidRDefault="00FC40E4" w:rsidP="00DA6F8A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0E4" w:rsidRPr="00031136" w:rsidRDefault="00FC40E4" w:rsidP="00DA6F8A">
            <w:pPr>
              <w:jc w:val="center"/>
              <w:rPr>
                <w:i/>
                <w:iCs/>
                <w:szCs w:val="28"/>
              </w:rPr>
            </w:pPr>
            <w:r w:rsidRPr="0003113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FC40E4" w:rsidRPr="00031136" w:rsidTr="00DA6F8A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40E4" w:rsidRPr="00711CD5" w:rsidRDefault="00FC40E4" w:rsidP="00711CD5">
            <w:pPr>
              <w:jc w:val="center"/>
              <w:rPr>
                <w:i/>
                <w:iCs/>
                <w:szCs w:val="28"/>
              </w:rPr>
            </w:pPr>
            <w:bookmarkStart w:id="2" w:name="OLE_LINK13"/>
            <w:bookmarkStart w:id="3" w:name="OLE_LINK14"/>
            <w:r w:rsidRPr="00031136">
              <w:rPr>
                <w:i/>
                <w:iCs/>
                <w:szCs w:val="28"/>
              </w:rPr>
              <w:t>Вид аттестации: квалификационный экзамен</w:t>
            </w:r>
            <w:bookmarkEnd w:id="2"/>
            <w:bookmarkEnd w:id="3"/>
          </w:p>
        </w:tc>
      </w:tr>
      <w:tr w:rsidR="00FC40E4" w:rsidRPr="00031136" w:rsidTr="00DA6F8A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0E4" w:rsidRPr="00031136" w:rsidRDefault="00FC40E4" w:rsidP="00DA6F8A">
            <w:pPr>
              <w:jc w:val="both"/>
              <w:rPr>
                <w:b/>
                <w:szCs w:val="28"/>
              </w:rPr>
            </w:pPr>
            <w:r w:rsidRPr="00031136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0E4" w:rsidRPr="00031136" w:rsidRDefault="00FC40E4" w:rsidP="00DA6F8A">
            <w:pPr>
              <w:jc w:val="center"/>
              <w:rPr>
                <w:iCs/>
                <w:szCs w:val="28"/>
              </w:rPr>
            </w:pPr>
            <w:r>
              <w:rPr>
                <w:b/>
                <w:iCs/>
                <w:szCs w:val="28"/>
              </w:rPr>
              <w:t>144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40E4" w:rsidRPr="00031136" w:rsidRDefault="00FC40E4" w:rsidP="00DA6F8A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0F2164" w:rsidRDefault="000F2164" w:rsidP="000F2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/>
          <w:sz w:val="28"/>
          <w:szCs w:val="28"/>
        </w:rPr>
      </w:pPr>
    </w:p>
    <w:p w:rsidR="00D33923" w:rsidRDefault="00D33923" w:rsidP="000F2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4253"/>
        <w:gridCol w:w="851"/>
      </w:tblGrid>
      <w:tr w:rsidR="00D33923" w:rsidRPr="002B712D" w:rsidTr="00DA6F8A">
        <w:trPr>
          <w:trHeight w:val="792"/>
        </w:trPr>
        <w:tc>
          <w:tcPr>
            <w:tcW w:w="993" w:type="dxa"/>
          </w:tcPr>
          <w:p w:rsidR="00D33923" w:rsidRDefault="00D33923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 xml:space="preserve">№ </w:t>
            </w:r>
          </w:p>
          <w:p w:rsidR="00D33923" w:rsidRPr="002B712D" w:rsidRDefault="00D33923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вида</w:t>
            </w:r>
          </w:p>
        </w:tc>
        <w:tc>
          <w:tcPr>
            <w:tcW w:w="3685" w:type="dxa"/>
            <w:vAlign w:val="center"/>
          </w:tcPr>
          <w:p w:rsidR="00D33923" w:rsidRPr="002B712D" w:rsidRDefault="00D33923" w:rsidP="00DA6F8A">
            <w:pPr>
              <w:ind w:right="742"/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Виды работ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D33923" w:rsidRPr="002B712D" w:rsidRDefault="00D33923" w:rsidP="00D33923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 xml:space="preserve">Тематика заданий по </w:t>
            </w:r>
            <w:r>
              <w:rPr>
                <w:b/>
                <w:sz w:val="26"/>
                <w:szCs w:val="26"/>
              </w:rPr>
              <w:t>учебной</w:t>
            </w:r>
            <w:r w:rsidRPr="002B712D">
              <w:rPr>
                <w:b/>
                <w:sz w:val="26"/>
                <w:szCs w:val="26"/>
              </w:rPr>
              <w:t xml:space="preserve"> практике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D33923" w:rsidRPr="002B712D" w:rsidRDefault="00D33923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Кол-во часов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</w:tcPr>
          <w:p w:rsidR="00711CD5" w:rsidRPr="002B712D" w:rsidRDefault="00711CD5" w:rsidP="00711CD5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1.1</w:t>
            </w:r>
          </w:p>
        </w:tc>
        <w:tc>
          <w:tcPr>
            <w:tcW w:w="3685" w:type="dxa"/>
          </w:tcPr>
          <w:p w:rsidR="00711CD5" w:rsidRPr="009C12C8" w:rsidRDefault="00711CD5" w:rsidP="00711CD5">
            <w:pPr>
              <w:contextualSpacing/>
            </w:pPr>
            <w:r w:rsidRPr="009C12C8">
              <w:t>Приготовление   холодных блюд и закусок из рыбы. Приготовление соусов.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11CD5" w:rsidRPr="009C12C8" w:rsidRDefault="00711CD5" w:rsidP="00711CD5">
            <w:pPr>
              <w:suppressAutoHyphens/>
              <w:snapToGrid w:val="0"/>
              <w:contextualSpacing/>
            </w:pPr>
            <w:r w:rsidRPr="009C12C8">
              <w:t xml:space="preserve">Приготовление   холодных блюд и закусок из рыбы соленой, малосольной, балычных  изделий, икры. Оформление , подача. Приготовление холодных  блюд  из отварной  рыбы. Подача, требования к качеству. Приготовление  рыбы  фаршированной целиком. Оформление, подача. Приготовление соусов на основе растительного масла, яично-масляных соусов.Приготовление  заправок на растительном масле, масляных смесей. </w:t>
            </w:r>
          </w:p>
        </w:tc>
        <w:tc>
          <w:tcPr>
            <w:tcW w:w="851" w:type="dxa"/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9C12C8" w:rsidRDefault="00711CD5" w:rsidP="00711CD5">
            <w:pPr>
              <w:contextualSpacing/>
            </w:pPr>
          </w:p>
        </w:tc>
        <w:tc>
          <w:tcPr>
            <w:tcW w:w="4253" w:type="dxa"/>
          </w:tcPr>
          <w:p w:rsidR="00711CD5" w:rsidRPr="009C12C8" w:rsidRDefault="00711CD5" w:rsidP="00711CD5">
            <w:pPr>
              <w:suppressAutoHyphens/>
              <w:snapToGrid w:val="0"/>
              <w:contextualSpacing/>
            </w:pPr>
            <w:r w:rsidRPr="009C12C8">
              <w:t>Приготовление  рыбы заливной  целиком, порциями в банкетном исполнении.</w:t>
            </w:r>
          </w:p>
          <w:p w:rsidR="00711CD5" w:rsidRPr="009C12C8" w:rsidRDefault="00711CD5" w:rsidP="00711CD5">
            <w:pPr>
              <w:suppressAutoHyphens/>
              <w:snapToGrid w:val="0"/>
              <w:contextualSpacing/>
            </w:pPr>
            <w:r w:rsidRPr="009C12C8">
              <w:t>Оформление,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4241D8" w:rsidP="00711CD5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9C12C8" w:rsidRDefault="00711CD5" w:rsidP="00711CD5">
            <w:pPr>
              <w:contextualSpacing/>
              <w:jc w:val="both"/>
            </w:pPr>
            <w:r w:rsidRPr="009C12C8">
              <w:t>Приготовление холодных блюд и закусок из мяса.</w:t>
            </w:r>
          </w:p>
        </w:tc>
        <w:tc>
          <w:tcPr>
            <w:tcW w:w="4253" w:type="dxa"/>
          </w:tcPr>
          <w:p w:rsidR="00711CD5" w:rsidRPr="009C12C8" w:rsidRDefault="00711CD5" w:rsidP="004241D8">
            <w:pPr>
              <w:suppressAutoHyphens/>
              <w:snapToGrid w:val="0"/>
              <w:contextualSpacing/>
              <w:jc w:val="both"/>
            </w:pPr>
            <w:r w:rsidRPr="009C12C8">
              <w:t>Приготовление и подача мяса заливного.Оценка качества.</w:t>
            </w:r>
            <w:r w:rsidR="004241D8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9C12C8" w:rsidRDefault="00711CD5" w:rsidP="00711CD5">
            <w:pPr>
              <w:contextualSpacing/>
              <w:jc w:val="both"/>
            </w:pPr>
          </w:p>
        </w:tc>
        <w:tc>
          <w:tcPr>
            <w:tcW w:w="4253" w:type="dxa"/>
          </w:tcPr>
          <w:p w:rsidR="00711CD5" w:rsidRPr="009C12C8" w:rsidRDefault="004241D8" w:rsidP="004241D8">
            <w:pPr>
              <w:suppressAutoHyphens/>
              <w:snapToGrid w:val="0"/>
              <w:contextualSpacing/>
              <w:jc w:val="both"/>
            </w:pPr>
            <w:r w:rsidRPr="009C12C8">
              <w:t>Приготовление холодных закусок из субпродуктов. Оформление,подача.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9C12C8" w:rsidRDefault="00711CD5" w:rsidP="00711CD5">
            <w:pPr>
              <w:contextualSpacing/>
              <w:jc w:val="both"/>
            </w:pPr>
          </w:p>
        </w:tc>
        <w:tc>
          <w:tcPr>
            <w:tcW w:w="4253" w:type="dxa"/>
          </w:tcPr>
          <w:p w:rsidR="00711CD5" w:rsidRPr="009C12C8" w:rsidRDefault="004241D8" w:rsidP="004241D8">
            <w:pPr>
              <w:suppressAutoHyphens/>
              <w:snapToGrid w:val="0"/>
              <w:contextualSpacing/>
              <w:jc w:val="both"/>
            </w:pPr>
            <w:r w:rsidRPr="009C12C8">
              <w:t>Приготовление холодных  блюд  из отварного мяса, мясных гастрономических продуктов.  Оформление,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711CD5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9C12C8" w:rsidRDefault="00711CD5" w:rsidP="00711CD5">
            <w:pPr>
              <w:contextualSpacing/>
              <w:jc w:val="both"/>
            </w:pPr>
          </w:p>
        </w:tc>
        <w:tc>
          <w:tcPr>
            <w:tcW w:w="4253" w:type="dxa"/>
          </w:tcPr>
          <w:p w:rsidR="00711CD5" w:rsidRPr="009C12C8" w:rsidRDefault="00711CD5" w:rsidP="004241D8">
            <w:pPr>
              <w:suppressAutoHyphens/>
              <w:snapToGrid w:val="0"/>
              <w:contextualSpacing/>
              <w:jc w:val="both"/>
            </w:pPr>
            <w:r w:rsidRPr="009C12C8">
              <w:t>.</w:t>
            </w:r>
            <w:r w:rsidR="004241D8" w:rsidRPr="009C12C8">
              <w:t xml:space="preserve"> Приготовление холодных  блюд  из  жареного мяса. Оформление,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11CD5" w:rsidRPr="002B712D" w:rsidRDefault="00711CD5" w:rsidP="00711CD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1.3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9C12C8" w:rsidRDefault="004241D8" w:rsidP="004241D8">
            <w:pPr>
              <w:contextualSpacing/>
              <w:jc w:val="both"/>
            </w:pPr>
            <w:r w:rsidRPr="009C12C8">
              <w:t>Приготовление холодных блюд и закусок из птицы.</w:t>
            </w:r>
          </w:p>
        </w:tc>
        <w:tc>
          <w:tcPr>
            <w:tcW w:w="4253" w:type="dxa"/>
          </w:tcPr>
          <w:p w:rsidR="004241D8" w:rsidRPr="0028654C" w:rsidRDefault="004241D8" w:rsidP="004241D8">
            <w:pPr>
              <w:suppressAutoHyphens/>
              <w:snapToGrid w:val="0"/>
              <w:contextualSpacing/>
              <w:jc w:val="both"/>
              <w:rPr>
                <w:i/>
              </w:rPr>
            </w:pPr>
            <w:r w:rsidRPr="0028654C">
              <w:rPr>
                <w:i/>
              </w:rPr>
              <w:t xml:space="preserve">Приготовление курицы фаршированной /галантин/. Оценка  качества, подача. Требования к качеству, органолептическая  оценка, </w:t>
            </w:r>
            <w:r w:rsidRPr="0028654C">
              <w:rPr>
                <w:i/>
              </w:rPr>
              <w:lastRenderedPageBreak/>
              <w:t>оформление 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lastRenderedPageBreak/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28654C" w:rsidRDefault="004241D8" w:rsidP="004241D8">
            <w:pPr>
              <w:rPr>
                <w:i/>
              </w:rPr>
            </w:pPr>
            <w:r w:rsidRPr="0028654C">
              <w:rPr>
                <w:i/>
              </w:rPr>
              <w:t>Приготовление заливного из птицы. Оценка  качества, подача. Требования к качеству, органолептическая  оценка, оформление 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</w:p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28654C" w:rsidRDefault="004241D8" w:rsidP="004241D8">
            <w:pPr>
              <w:rPr>
                <w:i/>
              </w:rPr>
            </w:pPr>
            <w:r w:rsidRPr="0028654C">
              <w:rPr>
                <w:i/>
              </w:rPr>
              <w:t>Приготовление рулета натурального из птицы. Приготовление холодных закусок из субпродуктов. Паштет из печени.Оформление,подача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28654C" w:rsidRDefault="004241D8" w:rsidP="004241D8">
            <w:pPr>
              <w:rPr>
                <w:i/>
              </w:rPr>
            </w:pPr>
            <w:r w:rsidRPr="0028654C">
              <w:rPr>
                <w:i/>
              </w:rPr>
              <w:t>Приготовление рулета натурального из птицы. Приготовление холодных закусок из субпродуктов. Паштет из печени.Оформление,подача.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28654C" w:rsidRDefault="004241D8" w:rsidP="004241D8">
            <w:pPr>
              <w:rPr>
                <w:i/>
              </w:rPr>
            </w:pPr>
            <w:r w:rsidRPr="0028654C">
              <w:rPr>
                <w:i/>
                <w:sz w:val="26"/>
                <w:szCs w:val="26"/>
              </w:rPr>
              <w:t>Приготовление закусок из яиц. Оценка  качества,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28654C" w:rsidRDefault="004241D8" w:rsidP="004241D8">
            <w:pPr>
              <w:rPr>
                <w:i/>
              </w:rPr>
            </w:pPr>
            <w:r w:rsidRPr="0028654C">
              <w:rPr>
                <w:i/>
                <w:sz w:val="26"/>
                <w:szCs w:val="26"/>
              </w:rPr>
              <w:t>Дифференцированный зачёт.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8654C" w:rsidRDefault="004241D8" w:rsidP="004241D8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4241D8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Default="004241D8" w:rsidP="004241D8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4241D8" w:rsidRPr="008B463C" w:rsidRDefault="004241D8" w:rsidP="004241D8">
            <w:pPr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72</w:t>
            </w:r>
          </w:p>
        </w:tc>
      </w:tr>
    </w:tbl>
    <w:p w:rsidR="00FC40E4" w:rsidRDefault="00FC40E4" w:rsidP="000F2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4253"/>
        <w:gridCol w:w="851"/>
      </w:tblGrid>
      <w:tr w:rsidR="00FC40E4" w:rsidRPr="002B712D" w:rsidTr="00DA6F8A">
        <w:trPr>
          <w:trHeight w:val="792"/>
        </w:trPr>
        <w:tc>
          <w:tcPr>
            <w:tcW w:w="993" w:type="dxa"/>
          </w:tcPr>
          <w:p w:rsidR="00FC40E4" w:rsidRDefault="00FC40E4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 xml:space="preserve">№ </w:t>
            </w:r>
          </w:p>
          <w:p w:rsidR="00FC40E4" w:rsidRPr="002B712D" w:rsidRDefault="00FC40E4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вида</w:t>
            </w:r>
          </w:p>
        </w:tc>
        <w:tc>
          <w:tcPr>
            <w:tcW w:w="3685" w:type="dxa"/>
            <w:vAlign w:val="center"/>
          </w:tcPr>
          <w:p w:rsidR="00FC40E4" w:rsidRPr="002B712D" w:rsidRDefault="00FC40E4" w:rsidP="00DA6F8A">
            <w:pPr>
              <w:ind w:right="742"/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Виды работ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FC40E4" w:rsidRPr="002B712D" w:rsidRDefault="00FC40E4" w:rsidP="00EE074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 xml:space="preserve">Тематика заданий по </w:t>
            </w:r>
            <w:r w:rsidR="00EE074A">
              <w:rPr>
                <w:b/>
                <w:sz w:val="26"/>
                <w:szCs w:val="26"/>
              </w:rPr>
              <w:t xml:space="preserve">производственной </w:t>
            </w:r>
            <w:r w:rsidRPr="002B712D">
              <w:rPr>
                <w:b/>
                <w:sz w:val="26"/>
                <w:szCs w:val="26"/>
              </w:rPr>
              <w:t>практике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C40E4" w:rsidRPr="002B712D" w:rsidRDefault="00FC40E4" w:rsidP="00DA6F8A">
            <w:pPr>
              <w:jc w:val="center"/>
              <w:rPr>
                <w:b/>
                <w:sz w:val="26"/>
                <w:szCs w:val="26"/>
              </w:rPr>
            </w:pPr>
            <w:r w:rsidRPr="002B712D">
              <w:rPr>
                <w:b/>
                <w:sz w:val="26"/>
                <w:szCs w:val="26"/>
              </w:rPr>
              <w:t>Кол-во часов</w:t>
            </w:r>
          </w:p>
        </w:tc>
      </w:tr>
      <w:tr w:rsidR="004241D8" w:rsidRPr="002B712D" w:rsidTr="004241D8">
        <w:trPr>
          <w:trHeight w:val="283"/>
        </w:trPr>
        <w:tc>
          <w:tcPr>
            <w:tcW w:w="9782" w:type="dxa"/>
            <w:gridSpan w:val="4"/>
          </w:tcPr>
          <w:p w:rsidR="004241D8" w:rsidRPr="002B712D" w:rsidRDefault="004241D8" w:rsidP="00DA6F8A">
            <w:pPr>
              <w:jc w:val="center"/>
              <w:rPr>
                <w:b/>
                <w:sz w:val="26"/>
                <w:szCs w:val="26"/>
              </w:rPr>
            </w:pPr>
            <w:r w:rsidRPr="002A53C6">
              <w:rPr>
                <w:b/>
              </w:rPr>
              <w:t>Раздел 1. Технологические процессы приготовления канапе, легких и сложных холодных закусок для сложной кулинарной продукции</w:t>
            </w:r>
          </w:p>
        </w:tc>
      </w:tr>
      <w:tr w:rsidR="004241D8" w:rsidRPr="002B712D" w:rsidTr="002D5CA0">
        <w:trPr>
          <w:trHeight w:val="20"/>
        </w:trPr>
        <w:tc>
          <w:tcPr>
            <w:tcW w:w="993" w:type="dxa"/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1.1</w:t>
            </w:r>
          </w:p>
        </w:tc>
        <w:tc>
          <w:tcPr>
            <w:tcW w:w="3685" w:type="dxa"/>
          </w:tcPr>
          <w:p w:rsidR="002D5CA0" w:rsidRPr="002D5CA0" w:rsidRDefault="002D5CA0" w:rsidP="002D5CA0">
            <w:pPr>
              <w:contextualSpacing/>
            </w:pP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</w:r>
            <w:r w:rsidRPr="002D5CA0">
              <w:softHyphen/>
              <w:t>Подготовка бутербродов, канапе, горячих бутербродов</w:t>
            </w:r>
          </w:p>
          <w:p w:rsidR="004241D8" w:rsidRPr="002A53C6" w:rsidRDefault="004241D8" w:rsidP="004241D8">
            <w:pPr>
              <w:contextualSpacing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4241D8" w:rsidRPr="002A53C6" w:rsidRDefault="004241D8" w:rsidP="004241D8">
            <w:pPr>
              <w:contextualSpacing/>
            </w:pPr>
            <w:r w:rsidRPr="002A53C6">
              <w:t>Приготовление бутербродов с пшеничным хлебом, с гастрономическими продуктами, рыбой, икрой.</w:t>
            </w:r>
          </w:p>
          <w:p w:rsidR="004241D8" w:rsidRPr="002A53C6" w:rsidRDefault="004241D8" w:rsidP="004241D8">
            <w:pPr>
              <w:contextualSpacing/>
              <w:rPr>
                <w:b/>
              </w:rPr>
            </w:pPr>
            <w:r w:rsidRPr="002A53C6">
              <w:t>Приготовление закусочных бутербродов на маленьких гренках из пшеничного хлеба, с несколькими видами продуктами.</w:t>
            </w:r>
          </w:p>
        </w:tc>
        <w:tc>
          <w:tcPr>
            <w:tcW w:w="851" w:type="dxa"/>
          </w:tcPr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4241D8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4241D8" w:rsidRPr="002A53C6" w:rsidRDefault="004241D8" w:rsidP="004241D8">
            <w:pPr>
              <w:contextualSpacing/>
            </w:pPr>
          </w:p>
        </w:tc>
        <w:tc>
          <w:tcPr>
            <w:tcW w:w="4253" w:type="dxa"/>
          </w:tcPr>
          <w:p w:rsidR="004241D8" w:rsidRPr="002A53C6" w:rsidRDefault="004241D8" w:rsidP="004241D8">
            <w:pPr>
              <w:contextualSpacing/>
            </w:pPr>
            <w:r w:rsidRPr="002A53C6">
              <w:t xml:space="preserve">Приготовление горячих бутербродов двумя способами.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4241D8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510D0D" w:rsidP="004241D8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2D5CA0" w:rsidRPr="00094148" w:rsidRDefault="002D5CA0" w:rsidP="002D5CA0">
            <w:pPr>
              <w:contextualSpacing/>
              <w:rPr>
                <w:highlight w:val="yellow"/>
              </w:rPr>
            </w:pPr>
            <w:r>
              <w:t>Приготовление</w:t>
            </w:r>
            <w:r w:rsidRPr="002A53C6">
              <w:t xml:space="preserve"> </w:t>
            </w:r>
            <w:r>
              <w:t>г</w:t>
            </w:r>
            <w:r w:rsidRPr="002A53C6">
              <w:t>арнир</w:t>
            </w:r>
            <w:r>
              <w:t>ов</w:t>
            </w:r>
            <w:r w:rsidRPr="002A53C6">
              <w:t xml:space="preserve"> к холодным закускам. </w:t>
            </w:r>
            <w:r>
              <w:t xml:space="preserve"> Приготовление ж</w:t>
            </w:r>
            <w:r w:rsidRPr="002A53C6">
              <w:t>еле к холодным закускам</w:t>
            </w:r>
          </w:p>
          <w:p w:rsidR="004241D8" w:rsidRPr="002A53C6" w:rsidRDefault="004241D8" w:rsidP="004241D8">
            <w:pPr>
              <w:contextualSpacing/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4241D8" w:rsidRPr="002A53C6" w:rsidRDefault="004241D8" w:rsidP="004241D8">
            <w:pPr>
              <w:contextualSpacing/>
            </w:pPr>
            <w:r w:rsidRPr="002A53C6">
              <w:t>Приготовление сложного овощного гарнира.</w:t>
            </w:r>
          </w:p>
          <w:p w:rsidR="004241D8" w:rsidRPr="002A53C6" w:rsidRDefault="004241D8" w:rsidP="004241D8">
            <w:pPr>
              <w:contextualSpacing/>
            </w:pPr>
            <w:r w:rsidRPr="002A53C6">
              <w:t>Приготовление желе мясного и желе рыбного «ланспиг».</w:t>
            </w:r>
            <w:r>
              <w:t xml:space="preserve"> </w:t>
            </w:r>
            <w:r w:rsidRPr="002A53C6">
              <w:t>Оформление блюд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4241D8" w:rsidRPr="002B712D" w:rsidTr="002D5CA0">
        <w:trPr>
          <w:trHeight w:val="20"/>
        </w:trPr>
        <w:tc>
          <w:tcPr>
            <w:tcW w:w="9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ind w:right="-163"/>
              <w:contextualSpacing/>
              <w:rPr>
                <w:b/>
                <w:bCs/>
                <w:sz w:val="26"/>
                <w:szCs w:val="26"/>
              </w:rPr>
            </w:pPr>
            <w:r w:rsidRPr="002A53C6">
              <w:rPr>
                <w:b/>
              </w:rPr>
              <w:t>Раздел 2. Технологические процессы приготовление сложных холодных блюд из овощей, рыбы, мяса и  сельскохозяйственной (домашней) птицы  для сложной кулинарной продукции</w:t>
            </w:r>
          </w:p>
        </w:tc>
      </w:tr>
      <w:tr w:rsidR="004241D8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510D0D" w:rsidP="004241D8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t>1.3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241D8" w:rsidRPr="002A53C6" w:rsidRDefault="002D5CA0" w:rsidP="004241D8">
            <w:pPr>
              <w:contextualSpacing/>
            </w:pPr>
            <w:r>
              <w:t>Приготовление</w:t>
            </w:r>
            <w:r w:rsidRPr="002A53C6">
              <w:t xml:space="preserve"> </w:t>
            </w:r>
            <w:r>
              <w:t>салатов из свежих и вареных овощей,  салатов – коктейлей, винегретов в ассортименте</w:t>
            </w:r>
            <w:r w:rsidRPr="002A53C6">
              <w:t xml:space="preserve">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4241D8" w:rsidRPr="002A53C6" w:rsidRDefault="004241D8" w:rsidP="004241D8">
            <w:pPr>
              <w:contextualSpacing/>
            </w:pPr>
            <w:r w:rsidRPr="002A53C6">
              <w:t>Приготовление салатов из свежих овощей двумя способами.</w:t>
            </w:r>
          </w:p>
          <w:p w:rsidR="004241D8" w:rsidRPr="002A53C6" w:rsidRDefault="004241D8" w:rsidP="004241D8">
            <w:pPr>
              <w:contextualSpacing/>
            </w:pPr>
            <w:r w:rsidRPr="002A53C6">
              <w:t>Приготовление салатов из овощей варенных в кожуре. Соблюдение сочетания вкусовых качеств.</w:t>
            </w:r>
          </w:p>
          <w:p w:rsidR="004241D8" w:rsidRPr="002A53C6" w:rsidRDefault="004241D8" w:rsidP="004241D8">
            <w:pPr>
              <w:contextualSpacing/>
            </w:pPr>
            <w:r w:rsidRPr="002A53C6">
              <w:t>Приготовление и подача салатов-коктейлей. Оформление зеленью.</w:t>
            </w:r>
          </w:p>
          <w:p w:rsidR="004241D8" w:rsidRPr="002A53C6" w:rsidRDefault="004241D8" w:rsidP="004241D8">
            <w:pPr>
              <w:contextualSpacing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4241D8" w:rsidRPr="002B712D" w:rsidRDefault="004241D8" w:rsidP="004241D8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510D0D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510D0D" w:rsidRPr="002A53C6" w:rsidRDefault="00510D0D" w:rsidP="00510D0D">
            <w:pPr>
              <w:contextualSpacing/>
            </w:pPr>
          </w:p>
        </w:tc>
        <w:tc>
          <w:tcPr>
            <w:tcW w:w="4253" w:type="dxa"/>
          </w:tcPr>
          <w:p w:rsidR="00510D0D" w:rsidRPr="002A53C6" w:rsidRDefault="00510D0D" w:rsidP="00510D0D">
            <w:pPr>
              <w:contextualSpacing/>
            </w:pPr>
            <w:r w:rsidRPr="002A53C6">
              <w:t xml:space="preserve">Приготовление винегрета из картофеля, моркови и свеклы, сваренных в </w:t>
            </w:r>
            <w:r w:rsidRPr="002A53C6">
              <w:lastRenderedPageBreak/>
              <w:t>кожуре или очищенными.</w:t>
            </w:r>
          </w:p>
          <w:p w:rsidR="00510D0D" w:rsidRPr="002A53C6" w:rsidRDefault="00510D0D" w:rsidP="00510D0D">
            <w:pPr>
              <w:contextualSpacing/>
            </w:pPr>
            <w:r w:rsidRPr="002A53C6">
              <w:t>Все овощи входящие в винегрет нарезаются одинаково. Оформление зеленью.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lastRenderedPageBreak/>
              <w:t>6</w:t>
            </w:r>
          </w:p>
        </w:tc>
      </w:tr>
      <w:tr w:rsidR="00510D0D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  <w:r w:rsidRPr="002B712D">
              <w:rPr>
                <w:sz w:val="26"/>
                <w:szCs w:val="26"/>
              </w:rPr>
              <w:lastRenderedPageBreak/>
              <w:t>1.4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10D0D" w:rsidRPr="002A53C6" w:rsidRDefault="00510D0D" w:rsidP="00510D0D">
            <w:pPr>
              <w:contextualSpacing/>
            </w:pPr>
            <w:r w:rsidRPr="002A53C6">
              <w:t>Сложные холодные блюда и закуски из мяса и субпродуктов</w:t>
            </w:r>
            <w:r>
              <w:t xml:space="preserve">. </w:t>
            </w:r>
            <w:r w:rsidRPr="002A53C6">
              <w:t>Сложные холодные блюда из рыбы</w:t>
            </w:r>
            <w:r>
              <w:t xml:space="preserve"> и морепродуктов</w:t>
            </w:r>
          </w:p>
          <w:p w:rsidR="00510D0D" w:rsidRPr="002A53C6" w:rsidRDefault="00510D0D" w:rsidP="00510D0D">
            <w:pPr>
              <w:contextualSpacing/>
            </w:pPr>
            <w:r w:rsidRPr="002A53C6"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10D0D" w:rsidRPr="002A53C6" w:rsidRDefault="00510D0D" w:rsidP="00510D0D">
            <w:pPr>
              <w:contextualSpacing/>
            </w:pPr>
            <w:r w:rsidRPr="002A53C6">
              <w:t>Приготовление и подача сложных холодных блюд и закусок из мяса и субпродуктов.</w:t>
            </w:r>
          </w:p>
          <w:p w:rsidR="00510D0D" w:rsidRPr="002A53C6" w:rsidRDefault="00510D0D" w:rsidP="00510D0D">
            <w:pPr>
              <w:contextualSpacing/>
            </w:pPr>
            <w:r w:rsidRPr="002A53C6">
              <w:t>Приготовление сложного овощного гарнира, маринованной капусты и лука.</w:t>
            </w:r>
          </w:p>
          <w:p w:rsidR="00510D0D" w:rsidRPr="002A53C6" w:rsidRDefault="00510D0D" w:rsidP="00510D0D">
            <w:pPr>
              <w:contextualSpacing/>
            </w:pPr>
            <w:r w:rsidRPr="002A53C6">
              <w:t>Подготовка овощей. Приготовление и оформление холодных блюд из овощей.</w:t>
            </w:r>
          </w:p>
          <w:p w:rsidR="00510D0D" w:rsidRPr="002A53C6" w:rsidRDefault="00510D0D" w:rsidP="00510D0D">
            <w:pPr>
              <w:contextualSpacing/>
            </w:pPr>
            <w:r w:rsidRPr="002A53C6">
              <w:t>Приготовление и подача сложных холодных блюд из грибов маринованных и сушенных. Заправляют зеленью и луком.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 w:rsidRPr="002B712D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510D0D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10D0D" w:rsidRPr="002A53C6" w:rsidRDefault="002D5CA0" w:rsidP="00510D0D">
            <w:pPr>
              <w:contextualSpacing/>
            </w:pPr>
            <w:r w:rsidRPr="002D5CA0">
              <w:t>Приготовление сложных холодных блюд и закусок из гастрономических продуктов, рыбы, морепродуктов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10D0D" w:rsidRPr="0028654C" w:rsidRDefault="00510D0D" w:rsidP="00510D0D">
            <w:pPr>
              <w:contextualSpacing/>
              <w:rPr>
                <w:i/>
              </w:rPr>
            </w:pPr>
            <w:r w:rsidRPr="0028654C">
              <w:rPr>
                <w:i/>
              </w:rPr>
              <w:t xml:space="preserve">Приготовление сложных холодных блюд и закусок из гастрономических продуктов </w:t>
            </w:r>
          </w:p>
          <w:p w:rsidR="00510D0D" w:rsidRPr="0028654C" w:rsidRDefault="00510D0D" w:rsidP="00510D0D">
            <w:pPr>
              <w:contextualSpacing/>
              <w:rPr>
                <w:i/>
              </w:rPr>
            </w:pPr>
            <w:r w:rsidRPr="0028654C">
              <w:rPr>
                <w:i/>
              </w:rPr>
              <w:t>Приготовление сложных холодных блюд из рыбы. Способы подготовки рыбы, оформление и подача.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2D5CA0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A53C6" w:rsidRDefault="00510D0D" w:rsidP="00510D0D">
            <w:pPr>
              <w:contextualSpacing/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contextualSpacing/>
              <w:rPr>
                <w:i/>
              </w:rPr>
            </w:pPr>
            <w:r w:rsidRPr="0028654C">
              <w:rPr>
                <w:i/>
              </w:rPr>
              <w:t>Приготовление и подача сложных холодных блюд из морепродуктов.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</w:p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A53C6" w:rsidRDefault="00510D0D" w:rsidP="00510D0D">
            <w:pPr>
              <w:contextualSpacing/>
            </w:pPr>
            <w:r w:rsidRPr="002A53C6">
              <w:t xml:space="preserve"> </w:t>
            </w:r>
            <w:r w:rsidR="00BB0A2D" w:rsidRPr="00BB0A2D">
              <w:t xml:space="preserve">Приготовление сложных холодных блюд </w:t>
            </w:r>
            <w:r w:rsidRPr="002A53C6">
              <w:t>из</w:t>
            </w:r>
            <w:r>
              <w:t xml:space="preserve"> мяса, рыбы и </w:t>
            </w:r>
            <w:r w:rsidRPr="002A53C6">
              <w:t xml:space="preserve"> птицы</w:t>
            </w:r>
          </w:p>
        </w:tc>
        <w:tc>
          <w:tcPr>
            <w:tcW w:w="4253" w:type="dxa"/>
          </w:tcPr>
          <w:p w:rsidR="00510D0D" w:rsidRPr="0028654C" w:rsidRDefault="00510D0D" w:rsidP="00510D0D">
            <w:pPr>
              <w:contextualSpacing/>
              <w:rPr>
                <w:i/>
              </w:rPr>
            </w:pPr>
            <w:r w:rsidRPr="0028654C">
              <w:rPr>
                <w:i/>
              </w:rPr>
              <w:t xml:space="preserve">Приготовление сложных холодных блюд из птицы(цыплят, рябчиков и куропаток).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510D0D" w:rsidRPr="0028654C" w:rsidRDefault="00510D0D" w:rsidP="00510D0D">
            <w:pPr>
              <w:rPr>
                <w:i/>
              </w:rPr>
            </w:pPr>
            <w:r w:rsidRPr="0028654C">
              <w:rPr>
                <w:i/>
              </w:rPr>
              <w:t>Приготовление сложных холодных блюд из мяса(телятина, молочный поросенок .свинина)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510D0D" w:rsidRPr="0028654C" w:rsidRDefault="00510D0D" w:rsidP="00510D0D">
            <w:pPr>
              <w:rPr>
                <w:i/>
              </w:rPr>
            </w:pPr>
            <w:r w:rsidRPr="0028654C">
              <w:rPr>
                <w:i/>
              </w:rPr>
              <w:t>Приготовление холодных блюд из субпродуктов. Студни, паштеты.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510D0D" w:rsidRPr="0028654C" w:rsidRDefault="00510D0D" w:rsidP="00510D0D">
            <w:pPr>
              <w:rPr>
                <w:i/>
              </w:rPr>
            </w:pPr>
            <w:r w:rsidRPr="0028654C">
              <w:rPr>
                <w:i/>
              </w:rPr>
              <w:t>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8654C" w:rsidRDefault="00510D0D" w:rsidP="00510D0D">
            <w:pPr>
              <w:snapToGrid w:val="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28654C">
              <w:rPr>
                <w:b/>
                <w:bCs/>
                <w:i/>
                <w:sz w:val="26"/>
                <w:szCs w:val="26"/>
              </w:rPr>
              <w:t>6</w:t>
            </w:r>
          </w:p>
        </w:tc>
      </w:tr>
      <w:tr w:rsidR="00510D0D" w:rsidRPr="002B712D" w:rsidTr="00DA6F8A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Default="00510D0D" w:rsidP="00510D0D">
            <w:pPr>
              <w:rPr>
                <w:sz w:val="26"/>
                <w:szCs w:val="26"/>
              </w:rPr>
            </w:pPr>
          </w:p>
        </w:tc>
        <w:tc>
          <w:tcPr>
            <w:tcW w:w="4253" w:type="dxa"/>
          </w:tcPr>
          <w:p w:rsidR="00510D0D" w:rsidRPr="008B463C" w:rsidRDefault="00510D0D" w:rsidP="00510D0D">
            <w:pPr>
              <w:rPr>
                <w:rFonts w:eastAsia="Calibri"/>
                <w:b/>
                <w:bCs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10D0D" w:rsidRPr="002B712D" w:rsidRDefault="00510D0D" w:rsidP="00510D0D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72</w:t>
            </w:r>
          </w:p>
        </w:tc>
      </w:tr>
    </w:tbl>
    <w:p w:rsidR="00D62029" w:rsidRPr="005E0AFA" w:rsidRDefault="006C17F2" w:rsidP="00D339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  <w:sz w:val="28"/>
        </w:rPr>
      </w:pPr>
      <w:r>
        <w:rPr>
          <w:caps/>
          <w:sz w:val="28"/>
        </w:rPr>
        <w:br w:type="page"/>
      </w:r>
      <w:r w:rsidR="00D62029" w:rsidRPr="005E0AFA">
        <w:rPr>
          <w:caps/>
          <w:sz w:val="28"/>
        </w:rPr>
        <w:lastRenderedPageBreak/>
        <w:t>4. условия реализации программы ПРОФЕССИОНАЛЬНОГО МОДУЛЯ</w:t>
      </w:r>
    </w:p>
    <w:p w:rsidR="00D62029" w:rsidRPr="007E11DB" w:rsidRDefault="00D62029" w:rsidP="00617F6F">
      <w:pPr>
        <w:spacing w:line="360" w:lineRule="auto"/>
        <w:jc w:val="both"/>
        <w:rPr>
          <w:b/>
          <w:sz w:val="28"/>
          <w:szCs w:val="28"/>
        </w:rPr>
      </w:pPr>
      <w:r w:rsidRPr="007E11DB">
        <w:rPr>
          <w:b/>
          <w:sz w:val="28"/>
          <w:szCs w:val="28"/>
        </w:rPr>
        <w:t xml:space="preserve">4.1. Требование к минимальному материально – техническому обеспечению </w:t>
      </w:r>
    </w:p>
    <w:p w:rsidR="00D62029" w:rsidRPr="007E11DB" w:rsidRDefault="00D62029" w:rsidP="00617F6F">
      <w:pPr>
        <w:spacing w:line="360" w:lineRule="auto"/>
        <w:jc w:val="both"/>
        <w:rPr>
          <w:sz w:val="28"/>
          <w:szCs w:val="28"/>
        </w:rPr>
      </w:pPr>
      <w:r w:rsidRPr="007E11DB">
        <w:rPr>
          <w:sz w:val="28"/>
          <w:szCs w:val="28"/>
        </w:rPr>
        <w:t>Реализация профессионального модул</w:t>
      </w:r>
      <w:r w:rsidR="00BF4006">
        <w:rPr>
          <w:sz w:val="28"/>
          <w:szCs w:val="28"/>
        </w:rPr>
        <w:t>я предполагает наличия учебного</w:t>
      </w:r>
      <w:r>
        <w:rPr>
          <w:sz w:val="28"/>
          <w:szCs w:val="28"/>
        </w:rPr>
        <w:t>кулинарного</w:t>
      </w:r>
      <w:r w:rsidRPr="007E11DB">
        <w:rPr>
          <w:sz w:val="28"/>
          <w:szCs w:val="28"/>
        </w:rPr>
        <w:t xml:space="preserve"> цеха.</w:t>
      </w:r>
    </w:p>
    <w:p w:rsidR="00D62029" w:rsidRPr="007E11DB" w:rsidRDefault="00D62029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7E11DB">
        <w:rPr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производственные столы;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доска аудиторная;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комплект мебели;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холодильник;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электрические плиты;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печь конвенционная;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инструмент, инвентарь в ассортименте; </w:t>
      </w:r>
    </w:p>
    <w:p w:rsidR="00D62029" w:rsidRPr="007E11DB" w:rsidRDefault="00D62029" w:rsidP="00D1130C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посуда в ассортименте; </w:t>
      </w:r>
    </w:p>
    <w:p w:rsidR="00D62029" w:rsidRPr="007E11DB" w:rsidRDefault="00D62029" w:rsidP="00D1130C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средства малой механизации;</w:t>
      </w:r>
    </w:p>
    <w:p w:rsidR="00D62029" w:rsidRPr="007E11DB" w:rsidRDefault="00D62029" w:rsidP="00D1130C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макеты;</w:t>
      </w:r>
    </w:p>
    <w:p w:rsidR="00D62029" w:rsidRPr="007E11DB" w:rsidRDefault="00D62029" w:rsidP="00D1130C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СВЧ печь.</w:t>
      </w:r>
    </w:p>
    <w:p w:rsidR="00D62029" w:rsidRPr="007E11DB" w:rsidRDefault="00D62029" w:rsidP="00D62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7E11DB">
        <w:rPr>
          <w:b/>
          <w:bCs/>
          <w:sz w:val="28"/>
          <w:szCs w:val="28"/>
        </w:rPr>
        <w:t xml:space="preserve">Технические средства обучения: 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видеокассеты; 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видеодиски; 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компьютерные обучающие программы; </w:t>
      </w:r>
    </w:p>
    <w:p w:rsidR="00D62029" w:rsidRPr="007E11DB" w:rsidRDefault="00D62029" w:rsidP="00D113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347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телевизор; 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  <w:lang w:val="en-US"/>
        </w:rPr>
        <w:t>DVD</w:t>
      </w:r>
      <w:r w:rsidRPr="007E11DB">
        <w:rPr>
          <w:bCs/>
          <w:sz w:val="28"/>
          <w:szCs w:val="28"/>
        </w:rPr>
        <w:t>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схемы;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муляжи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Накопительные папки с рецептурами и фотографиями (изготовленные кондитерские изделия на практических занятиях);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журналы;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lastRenderedPageBreak/>
        <w:t>периодическая печать;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дополнительная литература;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учебники, учебные пособия;</w:t>
      </w:r>
    </w:p>
    <w:p w:rsidR="00D62029" w:rsidRPr="007E11DB" w:rsidRDefault="00D62029" w:rsidP="00D1130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аудиторный библиотечный фонд.</w:t>
      </w:r>
    </w:p>
    <w:p w:rsidR="00D62029" w:rsidRDefault="00D62029" w:rsidP="00D620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</w:rPr>
      </w:pPr>
      <w:r w:rsidRPr="007433EF">
        <w:rPr>
          <w:sz w:val="28"/>
        </w:rPr>
        <w:t>4.2. Информационное обеспечение обучения</w:t>
      </w:r>
    </w:p>
    <w:p w:rsidR="00DF5B56" w:rsidRPr="00DF5B56" w:rsidRDefault="00DF5B56" w:rsidP="00DF5B56"/>
    <w:p w:rsidR="00D1130C" w:rsidRDefault="00DD1C99" w:rsidP="00D1130C">
      <w:pPr>
        <w:spacing w:line="360" w:lineRule="auto"/>
        <w:ind w:firstLine="709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Литература</w:t>
      </w:r>
    </w:p>
    <w:p w:rsidR="003F62F2" w:rsidRPr="003F62F2" w:rsidRDefault="003F62F2" w:rsidP="003F62F2">
      <w:pPr>
        <w:pStyle w:val="1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 w:val="0"/>
          <w:sz w:val="28"/>
          <w:szCs w:val="28"/>
          <w:lang w:eastAsia="ru-RU"/>
        </w:rPr>
      </w:pPr>
      <w:r w:rsidRPr="003F62F2">
        <w:rPr>
          <w:b w:val="0"/>
          <w:sz w:val="28"/>
          <w:szCs w:val="28"/>
          <w:lang w:eastAsia="ru-RU"/>
        </w:rPr>
        <w:t>Организация процесса приготовления и приготовление полуфабрикатов для сложной холодной кулинарной продукции: учебно-методическое пособие / Никифорова Н.С. – СПб.: Изд-во СПбГЭУ, 2018</w:t>
      </w:r>
    </w:p>
    <w:p w:rsidR="00DD1C99" w:rsidRPr="00596410" w:rsidRDefault="003F62F2" w:rsidP="003F62F2">
      <w:pPr>
        <w:pStyle w:val="1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 w:val="0"/>
          <w:sz w:val="28"/>
          <w:szCs w:val="28"/>
        </w:rPr>
      </w:pPr>
      <w:r w:rsidRPr="003F62F2">
        <w:rPr>
          <w:b w:val="0"/>
          <w:sz w:val="28"/>
          <w:szCs w:val="28"/>
          <w:lang w:eastAsia="ru-RU"/>
        </w:rPr>
        <w:t>Организация процесса приготовления и приготовление сложной холодной кулинарной продукции: учебник / Васюкова А.Т. – М.: Русайнс, 2017</w:t>
      </w:r>
      <w:r w:rsidR="00DD1C99">
        <w:rPr>
          <w:b w:val="0"/>
          <w:sz w:val="28"/>
          <w:szCs w:val="28"/>
          <w:lang w:eastAsia="ru-RU"/>
        </w:rPr>
        <w:t>;</w:t>
      </w:r>
    </w:p>
    <w:p w:rsidR="00510D0D" w:rsidRPr="00510D0D" w:rsidRDefault="00D81BCD" w:rsidP="00D81BCD">
      <w:pPr>
        <w:pStyle w:val="1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 w:val="0"/>
          <w:sz w:val="28"/>
          <w:szCs w:val="28"/>
          <w:lang w:eastAsia="ru-RU"/>
        </w:rPr>
      </w:pPr>
      <w:r w:rsidRPr="00D81BCD">
        <w:rPr>
          <w:b w:val="0"/>
          <w:sz w:val="28"/>
          <w:szCs w:val="28"/>
          <w:lang w:eastAsia="ru-RU"/>
        </w:rPr>
        <w:t xml:space="preserve">Мрыхина Е.Б. </w:t>
      </w:r>
      <w:r w:rsidRPr="00D81BCD">
        <w:rPr>
          <w:b w:val="0"/>
          <w:sz w:val="28"/>
          <w:szCs w:val="28"/>
          <w:lang w:eastAsia="ru-RU"/>
        </w:rPr>
        <w:tab/>
        <w:t xml:space="preserve">Организация производства на предприятиях общественного питания </w:t>
      </w:r>
      <w:r w:rsidRPr="00D81BCD">
        <w:rPr>
          <w:b w:val="0"/>
          <w:sz w:val="28"/>
          <w:szCs w:val="28"/>
          <w:lang w:eastAsia="ru-RU"/>
        </w:rPr>
        <w:tab/>
        <w:t>2019</w:t>
      </w:r>
      <w:r w:rsidRPr="00D81BCD">
        <w:rPr>
          <w:b w:val="0"/>
          <w:sz w:val="28"/>
          <w:szCs w:val="28"/>
          <w:lang w:eastAsia="ru-RU"/>
        </w:rPr>
        <w:tab/>
        <w:t>«Инфра-М»</w:t>
      </w:r>
    </w:p>
    <w:p w:rsidR="00D1130C" w:rsidRDefault="00D1130C" w:rsidP="00BA6F8D">
      <w:pPr>
        <w:tabs>
          <w:tab w:val="left" w:pos="426"/>
        </w:tabs>
        <w:spacing w:line="360" w:lineRule="auto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Интернет-ресурсы (И-Р):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Kulinar</w:t>
      </w:r>
      <w:r w:rsidR="00832D7E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ru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Сайт Юлии Высоцкой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Ovkuse. ru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www. moi – povar. ru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Поваренок. ру</w:t>
      </w:r>
    </w:p>
    <w:p w:rsidR="00D1130C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Едим дома. ру</w:t>
      </w:r>
    </w:p>
    <w:p w:rsidR="00DD1C99" w:rsidRDefault="00D1130C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Школа жизни. </w:t>
      </w:r>
      <w:r w:rsidR="00DD1C99">
        <w:rPr>
          <w:sz w:val="28"/>
          <w:szCs w:val="28"/>
          <w:lang w:eastAsia="zh-CN"/>
        </w:rPr>
        <w:t>Р</w:t>
      </w:r>
      <w:r>
        <w:rPr>
          <w:sz w:val="28"/>
          <w:szCs w:val="28"/>
          <w:lang w:eastAsia="zh-CN"/>
        </w:rPr>
        <w:t>у</w:t>
      </w:r>
    </w:p>
    <w:p w:rsidR="00D679E4" w:rsidRDefault="008D7122" w:rsidP="00BA6F8D">
      <w:pPr>
        <w:numPr>
          <w:ilvl w:val="0"/>
          <w:numId w:val="22"/>
        </w:numPr>
        <w:tabs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Сайт Адской Кухни</w:t>
      </w:r>
    </w:p>
    <w:p w:rsidR="00D679E4" w:rsidRDefault="00D1130C" w:rsidP="002E0A62">
      <w:pPr>
        <w:spacing w:line="360" w:lineRule="auto"/>
        <w:ind w:firstLine="708"/>
        <w:jc w:val="both"/>
        <w:rPr>
          <w:b/>
          <w:sz w:val="28"/>
        </w:rPr>
      </w:pPr>
      <w:r>
        <w:rPr>
          <w:b/>
          <w:sz w:val="28"/>
        </w:rPr>
        <w:t xml:space="preserve">4.3 Общие требования к организации образовательного процесса 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Освоение </w:t>
      </w:r>
      <w:r w:rsidRPr="00617F6F">
        <w:rPr>
          <w:bCs/>
          <w:sz w:val="28"/>
          <w:szCs w:val="28"/>
        </w:rPr>
        <w:t>ПМ.02 «Организация процесса приготовления и приготовление сложной холодной кулинарной продукции»</w:t>
      </w:r>
      <w:r>
        <w:rPr>
          <w:bCs/>
          <w:sz w:val="28"/>
          <w:szCs w:val="28"/>
        </w:rPr>
        <w:t xml:space="preserve"> произв</w:t>
      </w:r>
      <w:r w:rsidR="00BA6F8D">
        <w:rPr>
          <w:bCs/>
          <w:sz w:val="28"/>
          <w:szCs w:val="28"/>
        </w:rPr>
        <w:t>одится в соответствии с учебны</w:t>
      </w:r>
      <w:r w:rsidR="00FF2A7C">
        <w:rPr>
          <w:bCs/>
          <w:sz w:val="28"/>
          <w:szCs w:val="28"/>
        </w:rPr>
        <w:t>м</w:t>
      </w:r>
      <w:r w:rsidR="00BA6F8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планом по специальности 19.02.10 </w:t>
      </w:r>
      <w:r w:rsidRPr="00DC4322">
        <w:rPr>
          <w:bCs/>
          <w:sz w:val="28"/>
          <w:szCs w:val="28"/>
        </w:rPr>
        <w:t>«Технология продукции общественного питания»</w:t>
      </w:r>
      <w:r>
        <w:rPr>
          <w:bCs/>
          <w:sz w:val="28"/>
          <w:szCs w:val="28"/>
        </w:rPr>
        <w:t xml:space="preserve"> и календарным графиком, утвержденным директором колледжа. 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A77E3">
        <w:rPr>
          <w:bCs/>
          <w:sz w:val="28"/>
          <w:szCs w:val="28"/>
        </w:rPr>
        <w:t xml:space="preserve">Образовательный процесс </w:t>
      </w:r>
      <w:r>
        <w:rPr>
          <w:bCs/>
          <w:sz w:val="28"/>
          <w:szCs w:val="28"/>
        </w:rPr>
        <w:t>организуется</w:t>
      </w:r>
      <w:r w:rsidRPr="008A77E3">
        <w:rPr>
          <w:bCs/>
          <w:sz w:val="28"/>
          <w:szCs w:val="28"/>
        </w:rPr>
        <w:t xml:space="preserve"> строго по расписанию занятий, утвержденному </w:t>
      </w:r>
      <w:r>
        <w:rPr>
          <w:bCs/>
          <w:sz w:val="28"/>
          <w:szCs w:val="28"/>
        </w:rPr>
        <w:t>заместителем директора по УР</w:t>
      </w:r>
      <w:r w:rsidRPr="008A77E3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График освоения ПМ предполагает последовательное освоение </w:t>
      </w:r>
      <w:r w:rsidRPr="00617F6F">
        <w:rPr>
          <w:bCs/>
          <w:sz w:val="28"/>
          <w:szCs w:val="28"/>
        </w:rPr>
        <w:t>ПМ.02 «Организация процесса приготовле</w:t>
      </w:r>
      <w:r w:rsidRPr="00617F6F">
        <w:rPr>
          <w:bCs/>
          <w:sz w:val="28"/>
          <w:szCs w:val="28"/>
        </w:rPr>
        <w:lastRenderedPageBreak/>
        <w:t>ния и приготовление сложной холодной кулинарной продукции»</w:t>
      </w:r>
      <w:r>
        <w:rPr>
          <w:bCs/>
          <w:sz w:val="28"/>
          <w:szCs w:val="28"/>
        </w:rPr>
        <w:t xml:space="preserve">, включающих в себя как теоретические, так и лабораторно-практические занятия. 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Освоению ПМ предшествует обязательное изучение учебных дисциплин: </w:t>
      </w:r>
      <w:r w:rsidRPr="00D62029">
        <w:rPr>
          <w:sz w:val="28"/>
          <w:szCs w:val="28"/>
        </w:rPr>
        <w:t>информационные технологии в профессиональной деятельности, товароведение продовольственных товаров, санитария и гигиена питания, бухгалтерский учет в общественном питании, менеджмент, иностранный язык, психология общения, оборудование предприятий общественного питания, организации производства.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оборудованной лаборатории «Пищевых производств».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52241D" w:rsidRDefault="0052241D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повышения профессионального уровня студентов организовываются выставки и ярмарки по приготовлению блюд, использовав для этого внутриколледж</w:t>
      </w:r>
      <w:r w:rsidR="00CB6516">
        <w:rPr>
          <w:bCs/>
          <w:sz w:val="28"/>
          <w:szCs w:val="28"/>
        </w:rPr>
        <w:t>ные</w:t>
      </w:r>
      <w:r>
        <w:rPr>
          <w:bCs/>
          <w:sz w:val="28"/>
          <w:szCs w:val="28"/>
        </w:rPr>
        <w:t xml:space="preserve"> и городские мероприятия (день города, масленица, день России, день детей</w:t>
      </w:r>
      <w:r w:rsidR="00D679E4">
        <w:rPr>
          <w:bCs/>
          <w:sz w:val="28"/>
          <w:szCs w:val="28"/>
        </w:rPr>
        <w:t xml:space="preserve"> и т.д.</w:t>
      </w:r>
      <w:r>
        <w:rPr>
          <w:bCs/>
          <w:sz w:val="28"/>
          <w:szCs w:val="28"/>
        </w:rPr>
        <w:t>).</w:t>
      </w:r>
    </w:p>
    <w:p w:rsidR="00617F6F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дополнительных занятий, в рамках которых для всех желающих проводятся консуль</w:t>
      </w:r>
      <w:r>
        <w:rPr>
          <w:bCs/>
          <w:sz w:val="28"/>
          <w:szCs w:val="28"/>
        </w:rPr>
        <w:lastRenderedPageBreak/>
        <w:t>тации. График проведения консультаций размещен на входной двери каждого учебного кабинета и/или лаборатории.</w:t>
      </w:r>
    </w:p>
    <w:p w:rsidR="004241D8" w:rsidRDefault="004241D8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4241D8">
        <w:rPr>
          <w:bCs/>
          <w:sz w:val="28"/>
          <w:szCs w:val="28"/>
        </w:rPr>
        <w:t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</w:t>
      </w:r>
      <w:r w:rsidR="00CB6516">
        <w:rPr>
          <w:bCs/>
          <w:sz w:val="28"/>
          <w:szCs w:val="28"/>
        </w:rPr>
        <w:t>е</w:t>
      </w:r>
      <w:r w:rsidRPr="004241D8">
        <w:rPr>
          <w:bCs/>
          <w:sz w:val="28"/>
          <w:szCs w:val="28"/>
        </w:rPr>
        <w:t xml:space="preserve">нием. </w:t>
      </w:r>
      <w:r w:rsidR="00CB6516" w:rsidRPr="004241D8">
        <w:rPr>
          <w:bCs/>
          <w:sz w:val="28"/>
          <w:szCs w:val="28"/>
        </w:rPr>
        <w:t>Производственная практика</w:t>
      </w:r>
      <w:r w:rsidRPr="004241D8">
        <w:rPr>
          <w:bCs/>
          <w:sz w:val="28"/>
          <w:szCs w:val="28"/>
        </w:rPr>
        <w:t xml:space="preserve">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275095" w:rsidRDefault="00617F6F" w:rsidP="00617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</w:t>
      </w:r>
      <w:r w:rsidRPr="002E6BAB">
        <w:rPr>
          <w:bCs/>
          <w:sz w:val="28"/>
          <w:szCs w:val="28"/>
        </w:rPr>
        <w:t>«Технология приготовление полуфабрикатов для сложной кулинарной продукции»</w:t>
      </w:r>
      <w:r>
        <w:rPr>
          <w:bCs/>
          <w:sz w:val="28"/>
          <w:szCs w:val="28"/>
        </w:rPr>
        <w:t xml:space="preserve"> явля</w:t>
      </w:r>
      <w:r w:rsidR="00BF4006">
        <w:rPr>
          <w:bCs/>
          <w:sz w:val="28"/>
          <w:szCs w:val="28"/>
        </w:rPr>
        <w:t xml:space="preserve">ется освоение учебной практики </w:t>
      </w:r>
      <w:r>
        <w:rPr>
          <w:bCs/>
          <w:sz w:val="28"/>
          <w:szCs w:val="28"/>
        </w:rPr>
        <w:t>для получения первичных профессиональных навыков в р</w:t>
      </w:r>
      <w:r w:rsidR="00F1646B">
        <w:rPr>
          <w:bCs/>
          <w:sz w:val="28"/>
          <w:szCs w:val="28"/>
        </w:rPr>
        <w:t xml:space="preserve">амках профессионального модуля </w:t>
      </w:r>
      <w:r w:rsidRPr="00617F6F">
        <w:rPr>
          <w:bCs/>
          <w:sz w:val="28"/>
          <w:szCs w:val="28"/>
        </w:rPr>
        <w:t>ПМ.02 «Организация процесса приготовления и приготовление сложной холодной кулинарной продукции»</w:t>
      </w:r>
      <w:r>
        <w:rPr>
          <w:bCs/>
          <w:sz w:val="28"/>
          <w:szCs w:val="28"/>
        </w:rPr>
        <w:t>. 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617F6F" w:rsidRDefault="00617F6F" w:rsidP="006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</w:rPr>
      </w:pPr>
    </w:p>
    <w:p w:rsidR="00202260" w:rsidRPr="00202260" w:rsidRDefault="006F414A" w:rsidP="00C83BC4">
      <w:pPr>
        <w:pStyle w:val="1"/>
        <w:numPr>
          <w:ilvl w:val="0"/>
          <w:numId w:val="9"/>
        </w:numPr>
        <w:tabs>
          <w:tab w:val="left" w:pos="916"/>
          <w:tab w:val="left" w:pos="162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851" w:hanging="284"/>
        <w:jc w:val="center"/>
        <w:rPr>
          <w:caps/>
        </w:rPr>
      </w:pPr>
      <w:r>
        <w:br w:type="page"/>
      </w:r>
      <w:r w:rsidR="007433EF" w:rsidRPr="007433EF">
        <w:lastRenderedPageBreak/>
        <w:t>КОНТРОЛЬ И ОЦЕНКА РЕЗУЛЬТАТОВ ОСВОЕНИЯ</w:t>
      </w:r>
    </w:p>
    <w:p w:rsidR="00D62029" w:rsidRPr="005E0AFA" w:rsidRDefault="007433EF" w:rsidP="008A6FDF">
      <w:pPr>
        <w:pStyle w:val="1"/>
        <w:tabs>
          <w:tab w:val="left" w:pos="916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20" w:firstLine="0"/>
        <w:jc w:val="center"/>
        <w:rPr>
          <w:caps/>
        </w:rPr>
      </w:pPr>
      <w:r w:rsidRPr="007433EF">
        <w:t>ПРОФЕССИОНАЛЬНОГО МОДУЛЯ</w:t>
      </w:r>
    </w:p>
    <w:p w:rsidR="00D62029" w:rsidRPr="002A24BC" w:rsidRDefault="00D62029" w:rsidP="00D62029">
      <w:pPr>
        <w:rPr>
          <w:b/>
          <w:bCs/>
          <w:sz w:val="20"/>
          <w:szCs w:val="20"/>
        </w:rPr>
      </w:pPr>
    </w:p>
    <w:p w:rsidR="00D62029" w:rsidRDefault="00D62029" w:rsidP="00D62029">
      <w:pPr>
        <w:jc w:val="center"/>
        <w:rPr>
          <w:b/>
        </w:rPr>
      </w:pPr>
      <w:r>
        <w:rPr>
          <w:b/>
        </w:rPr>
        <w:t>К</w:t>
      </w:r>
      <w:r w:rsidRPr="003935C2">
        <w:rPr>
          <w:b/>
        </w:rPr>
        <w:t xml:space="preserve">онтроль и оценка результатов освоения </w:t>
      </w:r>
      <w:r w:rsidR="00CB6516">
        <w:rPr>
          <w:b/>
          <w:bCs/>
        </w:rPr>
        <w:t>профессиональных компетенций</w:t>
      </w:r>
    </w:p>
    <w:p w:rsidR="00D62029" w:rsidRPr="00274EA4" w:rsidRDefault="00D62029" w:rsidP="00D62029">
      <w:pPr>
        <w:jc w:val="center"/>
        <w:rPr>
          <w:b/>
          <w:bCs/>
          <w:sz w:val="10"/>
          <w:szCs w:val="10"/>
        </w:rPr>
      </w:pPr>
    </w:p>
    <w:tbl>
      <w:tblPr>
        <w:tblW w:w="107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5040"/>
        <w:gridCol w:w="2443"/>
      </w:tblGrid>
      <w:tr w:rsidR="00D62029" w:rsidRPr="00954F98" w:rsidTr="00D46EA4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029" w:rsidRPr="00954F98" w:rsidRDefault="00D62029" w:rsidP="00D46EA4">
            <w:pPr>
              <w:jc w:val="center"/>
              <w:rPr>
                <w:b/>
                <w:bCs/>
              </w:rPr>
            </w:pPr>
            <w:r w:rsidRPr="00954F98">
              <w:rPr>
                <w:b/>
                <w:bCs/>
              </w:rPr>
              <w:t xml:space="preserve">Результаты </w:t>
            </w:r>
          </w:p>
          <w:p w:rsidR="00D62029" w:rsidRPr="00954F98" w:rsidRDefault="00D62029" w:rsidP="00D46EA4">
            <w:pPr>
              <w:jc w:val="center"/>
              <w:rPr>
                <w:b/>
                <w:bCs/>
              </w:rPr>
            </w:pPr>
            <w:r w:rsidRPr="00954F98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029" w:rsidRPr="00954F98" w:rsidRDefault="00D62029" w:rsidP="00D46EA4">
            <w:pPr>
              <w:jc w:val="center"/>
              <w:rPr>
                <w:bCs/>
              </w:rPr>
            </w:pPr>
            <w:r w:rsidRPr="00954F9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2029" w:rsidRPr="00954F98" w:rsidRDefault="00D62029" w:rsidP="00D46EA4">
            <w:pPr>
              <w:jc w:val="center"/>
              <w:rPr>
                <w:b/>
                <w:bCs/>
              </w:rPr>
            </w:pPr>
            <w:r w:rsidRPr="00954F98">
              <w:rPr>
                <w:b/>
              </w:rPr>
              <w:t xml:space="preserve">Формы и методы контроля и оценки </w:t>
            </w:r>
          </w:p>
        </w:tc>
      </w:tr>
      <w:tr w:rsidR="00D62029" w:rsidRPr="00954F98" w:rsidTr="00D46EA4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D62029" w:rsidP="00D46EA4">
            <w:r w:rsidRPr="00954F98">
              <w:t xml:space="preserve">ПК </w:t>
            </w:r>
            <w:r w:rsidR="00677995" w:rsidRPr="00954F98">
              <w:t>2</w:t>
            </w:r>
            <w:r w:rsidRPr="00954F98">
              <w:t>.1. Организовывать и про</w:t>
            </w:r>
            <w:r w:rsidR="00BF4006">
              <w:t>водить приготовление</w:t>
            </w:r>
            <w:r w:rsidR="00677995" w:rsidRPr="00954F98">
              <w:t xml:space="preserve"> канапе, легких и сложных холодных закусок.</w:t>
            </w:r>
          </w:p>
          <w:p w:rsidR="00D62029" w:rsidRPr="00954F98" w:rsidRDefault="00D62029" w:rsidP="00D46EA4">
            <w:pPr>
              <w:shd w:val="clear" w:color="auto" w:fill="FFFFFF"/>
              <w:spacing w:line="317" w:lineRule="exact"/>
              <w:ind w:left="48" w:right="24" w:firstLine="696"/>
              <w:jc w:val="both"/>
            </w:pPr>
          </w:p>
          <w:p w:rsidR="00D62029" w:rsidRPr="00954F98" w:rsidRDefault="00D62029" w:rsidP="00D46EA4">
            <w:pPr>
              <w:shd w:val="clear" w:color="auto" w:fill="FFFFFF"/>
              <w:spacing w:line="317" w:lineRule="exact"/>
              <w:ind w:left="43" w:right="24" w:firstLine="696"/>
              <w:jc w:val="both"/>
            </w:pPr>
          </w:p>
        </w:tc>
        <w:tc>
          <w:tcPr>
            <w:tcW w:w="5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677995" w:rsidP="00954F98">
            <w:pPr>
              <w:pStyle w:val="aff0"/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54F98">
              <w:rPr>
                <w:rFonts w:ascii="Times New Roman" w:hAnsi="Times New Roman" w:cs="Times New Roman"/>
              </w:rPr>
              <w:t>разработка ассортимента канапе, легких и сложных хо</w:t>
            </w:r>
            <w:r w:rsidR="00050D10" w:rsidRPr="00954F98">
              <w:rPr>
                <w:rFonts w:ascii="Times New Roman" w:hAnsi="Times New Roman" w:cs="Times New Roman"/>
              </w:rPr>
              <w:t>лодных закусок;</w:t>
            </w:r>
          </w:p>
          <w:p w:rsidR="00D62029" w:rsidRPr="00954F98" w:rsidRDefault="00677995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>организация</w:t>
            </w:r>
            <w:r w:rsidR="00D62029" w:rsidRPr="00954F98">
              <w:t xml:space="preserve"> технологического процесса приготовления </w:t>
            </w:r>
            <w:r w:rsidRPr="00954F98">
              <w:t>канапе, легких и сложных холодных закусок</w:t>
            </w:r>
            <w:r w:rsidR="00D62029" w:rsidRPr="00954F98">
              <w:rPr>
                <w:spacing w:val="-2"/>
              </w:rPr>
              <w:t>;</w:t>
            </w:r>
          </w:p>
          <w:p w:rsidR="00D62029" w:rsidRPr="00954F98" w:rsidRDefault="00677995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>выбор соответствующего технологического оборудования и инвентаря;</w:t>
            </w:r>
          </w:p>
          <w:p w:rsidR="00D62029" w:rsidRPr="00954F98" w:rsidRDefault="00677995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spacing w:val="-2"/>
              </w:rPr>
              <w:t>сервировка и оформление канапе, легких и сложных холодных закусок.</w:t>
            </w:r>
          </w:p>
          <w:p w:rsidR="00D62029" w:rsidRPr="00954F98" w:rsidRDefault="00D62029" w:rsidP="00954F98">
            <w:pPr>
              <w:pStyle w:val="aff0"/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rFonts w:ascii="Times New Roman" w:hAnsi="Times New Roman" w:cs="Times New Roman"/>
              </w:rPr>
              <w:t>контроль качества и безопасность      подготовленных продуктов</w:t>
            </w:r>
            <w:r w:rsidRPr="00954F98">
              <w:t>.</w:t>
            </w:r>
          </w:p>
          <w:p w:rsidR="00D62029" w:rsidRPr="00954F98" w:rsidRDefault="00050D10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spacing w:val="-3"/>
              </w:rPr>
              <w:t>органолептическая оценка качества</w:t>
            </w:r>
            <w:r w:rsidR="00D62029" w:rsidRPr="00954F98">
              <w:rPr>
                <w:spacing w:val="-3"/>
              </w:rPr>
              <w:t xml:space="preserve"> продуктов </w:t>
            </w:r>
            <w:r w:rsidRPr="00954F98">
              <w:t>для приготовления легких и сложных холодных закусок;</w:t>
            </w:r>
          </w:p>
          <w:p w:rsidR="00D62029" w:rsidRPr="00954F98" w:rsidRDefault="00D62029" w:rsidP="00954F9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6"/>
              </w:tabs>
              <w:spacing w:line="274" w:lineRule="exact"/>
              <w:ind w:left="0" w:firstLine="0"/>
              <w:jc w:val="both"/>
            </w:pPr>
            <w:r w:rsidRPr="00954F98">
              <w:rPr>
                <w:spacing w:val="-1"/>
              </w:rPr>
              <w:t>проводить расчеты по формулам;</w:t>
            </w:r>
          </w:p>
          <w:p w:rsidR="00D62029" w:rsidRPr="00954F98" w:rsidRDefault="00D62029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spacing w:val="-1"/>
              </w:rPr>
              <w:t xml:space="preserve">безопасно пользоваться производственным инвентарем и технологическим оборудованием при </w:t>
            </w:r>
            <w:r w:rsidRPr="00954F98">
              <w:t xml:space="preserve">приготовлении </w:t>
            </w:r>
            <w:r w:rsidR="00050D10" w:rsidRPr="00954F98">
              <w:t>легких и сложных холодных закусок</w:t>
            </w:r>
            <w:r w:rsidRPr="00954F98">
              <w:rPr>
                <w:spacing w:val="-2"/>
              </w:rPr>
              <w:t>.</w:t>
            </w:r>
          </w:p>
          <w:p w:rsidR="00D62029" w:rsidRPr="00954F98" w:rsidRDefault="00D62029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t xml:space="preserve">выбирать различные способы и приемы </w:t>
            </w:r>
            <w:r w:rsidRPr="00954F98">
              <w:rPr>
                <w:spacing w:val="-2"/>
              </w:rPr>
              <w:t>приготовления;</w:t>
            </w:r>
          </w:p>
          <w:p w:rsidR="00D62029" w:rsidRPr="00954F98" w:rsidRDefault="00D62029" w:rsidP="00954F98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 xml:space="preserve">выбирать температурный режим при подаче и </w:t>
            </w:r>
            <w:r w:rsidRPr="00954F98">
              <w:rPr>
                <w:spacing w:val="-2"/>
              </w:rPr>
              <w:t xml:space="preserve">хранении </w:t>
            </w:r>
            <w:r w:rsidR="00050D10" w:rsidRPr="00954F98">
              <w:rPr>
                <w:spacing w:val="-2"/>
              </w:rPr>
              <w:t>легких и сложных холодных закусок.</w:t>
            </w:r>
          </w:p>
        </w:tc>
        <w:tc>
          <w:tcPr>
            <w:tcW w:w="2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 xml:space="preserve">фронтальная проверка знаний; </w:t>
            </w:r>
          </w:p>
          <w:p w:rsidR="00D62029" w:rsidRPr="00954F98" w:rsidRDefault="00D62029" w:rsidP="00D46EA4">
            <w:r w:rsidRPr="00954F98">
              <w:t>тестирование;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 xml:space="preserve">написание докладов; 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написание рефератов;</w:t>
            </w:r>
          </w:p>
          <w:p w:rsidR="00D62029" w:rsidRPr="00954F98" w:rsidRDefault="00D62029" w:rsidP="00D46EA4">
            <w:r w:rsidRPr="00954F98">
              <w:t>контрольные работы;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самостоятельная работа;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>практические работы;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 xml:space="preserve"> лабораторные работы; </w:t>
            </w:r>
          </w:p>
          <w:p w:rsidR="00D62029" w:rsidRPr="00954F98" w:rsidRDefault="00D62029" w:rsidP="00D46EA4">
            <w:r w:rsidRPr="00954F98">
              <w:t xml:space="preserve">проведение исследований; </w:t>
            </w:r>
          </w:p>
          <w:p w:rsidR="00D62029" w:rsidRPr="00954F98" w:rsidRDefault="00D62029" w:rsidP="00D46EA4">
            <w:r w:rsidRPr="00954F98">
              <w:t xml:space="preserve">зачет; </w:t>
            </w:r>
          </w:p>
          <w:p w:rsidR="00D62029" w:rsidRPr="00954F98" w:rsidRDefault="00D62029" w:rsidP="00D46EA4">
            <w:pPr>
              <w:ind w:right="-185"/>
            </w:pPr>
            <w:r w:rsidRPr="00954F98">
              <w:t>ученические конференции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</w:p>
        </w:tc>
      </w:tr>
      <w:tr w:rsidR="00D62029" w:rsidRPr="00954F98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677995" w:rsidP="00D46EA4">
            <w:r w:rsidRPr="00954F98">
              <w:t>ПК 2</w:t>
            </w:r>
            <w:r w:rsidR="00D62029" w:rsidRPr="00954F98">
              <w:t>.2. Организовывать и проводить приготов</w:t>
            </w:r>
            <w:r w:rsidRPr="00954F98">
              <w:t xml:space="preserve">ление сложных </w:t>
            </w:r>
          </w:p>
          <w:p w:rsidR="00D62029" w:rsidRPr="00954F98" w:rsidRDefault="00677995" w:rsidP="00D46E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4F98">
              <w:t>холодных блюд из рыбы, мяса и сельскохозяйственной (домашней) птицы.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D62029" w:rsidP="00954F98">
            <w:pPr>
              <w:pStyle w:val="aff0"/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54F98">
              <w:rPr>
                <w:rFonts w:ascii="Times New Roman" w:hAnsi="Times New Roman" w:cs="Times New Roman"/>
              </w:rPr>
              <w:t>разработка ассортимента</w:t>
            </w:r>
            <w:r w:rsidR="00050D10" w:rsidRPr="00954F98">
              <w:rPr>
                <w:rFonts w:ascii="Times New Roman" w:hAnsi="Times New Roman" w:cs="Times New Roman"/>
              </w:rPr>
              <w:t xml:space="preserve"> холодных блюд из рыбы, мяса и сельскохозяйственной (домашней) птицы;</w:t>
            </w:r>
          </w:p>
          <w:p w:rsidR="00D62029" w:rsidRPr="00954F98" w:rsidRDefault="00050D10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>применение</w:t>
            </w:r>
            <w:r w:rsidR="00D62029" w:rsidRPr="00954F98">
              <w:t xml:space="preserve"> вкусовых добавок к слож</w:t>
            </w:r>
            <w:r w:rsidRPr="00954F98">
              <w:t>ным холодным блюдам из рыбы, мяса и сельскохозяйственной (домашней) птицы</w:t>
            </w:r>
            <w:r w:rsidR="00D62029" w:rsidRPr="00954F98">
              <w:t xml:space="preserve"> и варианты их использования</w:t>
            </w:r>
            <w:r w:rsidRPr="00954F98">
              <w:t>;</w:t>
            </w:r>
          </w:p>
          <w:p w:rsidR="00D62029" w:rsidRPr="00954F98" w:rsidRDefault="00050D10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t>организация</w:t>
            </w:r>
            <w:r w:rsidR="00D62029" w:rsidRPr="00954F98">
              <w:t xml:space="preserve"> технологического процесса приготовления</w:t>
            </w:r>
            <w:r w:rsidRPr="00954F98">
              <w:t xml:space="preserve"> холодных блюд из рыбы, мяса и сельскохозяйственной (до</w:t>
            </w:r>
            <w:r w:rsidR="00FA6EDF" w:rsidRPr="00954F98">
              <w:t>машней) птицы</w:t>
            </w:r>
            <w:r w:rsidR="00D62029" w:rsidRPr="00954F98">
              <w:rPr>
                <w:spacing w:val="-2"/>
              </w:rPr>
              <w:t>;</w:t>
            </w:r>
          </w:p>
          <w:p w:rsidR="00FA6EDF" w:rsidRPr="00954F98" w:rsidRDefault="00D62029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bCs/>
              </w:rPr>
              <w:t>выбор соответствующего технологическо</w:t>
            </w:r>
            <w:r w:rsidR="00FA6EDF" w:rsidRPr="00954F98">
              <w:rPr>
                <w:bCs/>
              </w:rPr>
              <w:t>го</w:t>
            </w:r>
            <w:r w:rsidRPr="00954F98">
              <w:rPr>
                <w:bCs/>
              </w:rPr>
              <w:t xml:space="preserve"> оборудования и инвентаря;</w:t>
            </w:r>
          </w:p>
          <w:p w:rsidR="00D62029" w:rsidRPr="00954F98" w:rsidRDefault="00D62029" w:rsidP="00954F98">
            <w:pPr>
              <w:pStyle w:val="aff0"/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rFonts w:ascii="Times New Roman" w:hAnsi="Times New Roman" w:cs="Times New Roman"/>
              </w:rPr>
              <w:t>контроль качества и безопасность      подготовленных продуктов</w:t>
            </w:r>
            <w:r w:rsidR="00FA6EDF" w:rsidRPr="00954F98">
              <w:t>;</w:t>
            </w:r>
          </w:p>
          <w:p w:rsidR="00D62029" w:rsidRPr="00954F98" w:rsidRDefault="00D62029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spacing w:val="-3"/>
              </w:rPr>
              <w:t xml:space="preserve">органолептически оценивать качество продуктов </w:t>
            </w:r>
            <w:r w:rsidRPr="00954F98">
              <w:t xml:space="preserve">для приготовления </w:t>
            </w:r>
            <w:r w:rsidR="00FA6EDF" w:rsidRPr="00954F98">
              <w:t>холодных блюд из рыбы, мяса и сельскохозяйственной (домашней) птицы;</w:t>
            </w:r>
          </w:p>
          <w:p w:rsidR="00D62029" w:rsidRPr="00954F98" w:rsidRDefault="00D62029" w:rsidP="00954F9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6"/>
              </w:tabs>
              <w:spacing w:line="274" w:lineRule="exact"/>
              <w:ind w:left="0" w:firstLine="0"/>
              <w:jc w:val="both"/>
            </w:pPr>
            <w:r w:rsidRPr="00954F98">
              <w:rPr>
                <w:spacing w:val="-1"/>
              </w:rPr>
              <w:t>проводить расчеты по формулам;</w:t>
            </w:r>
          </w:p>
          <w:p w:rsidR="00D62029" w:rsidRPr="00954F98" w:rsidRDefault="00D62029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spacing w:val="-1"/>
              </w:rPr>
              <w:t xml:space="preserve">безопасно пользоваться производственным </w:t>
            </w:r>
            <w:r w:rsidRPr="00954F98">
              <w:rPr>
                <w:spacing w:val="-1"/>
              </w:rPr>
              <w:lastRenderedPageBreak/>
              <w:t xml:space="preserve">инвентарем и технологическим оборудованием при </w:t>
            </w:r>
            <w:r w:rsidRPr="00954F98">
              <w:t xml:space="preserve">приготовлении </w:t>
            </w:r>
            <w:r w:rsidR="00FA6EDF" w:rsidRPr="00954F98">
              <w:rPr>
                <w:spacing w:val="-2"/>
              </w:rPr>
              <w:t>холодных блюд из рыбы, мяса и сельскохозяйственной (домашней) птицы;</w:t>
            </w:r>
          </w:p>
          <w:p w:rsidR="00D62029" w:rsidRPr="00954F98" w:rsidRDefault="00D62029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>выбирать различные способы и приемы приготовления;</w:t>
            </w:r>
          </w:p>
          <w:p w:rsidR="00D62029" w:rsidRPr="00954F98" w:rsidRDefault="00D62029" w:rsidP="00954F98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 xml:space="preserve">выбирать температурный режим при подаче и хранении </w:t>
            </w:r>
            <w:r w:rsidR="00FA6EDF" w:rsidRPr="00954F98">
              <w:t>холодных блюд из рыбы, мяса и сельскохозяйственной (домашней) птицы;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lastRenderedPageBreak/>
              <w:t xml:space="preserve">фронтальная проверка знаний; </w:t>
            </w:r>
          </w:p>
          <w:p w:rsidR="00D62029" w:rsidRPr="00954F98" w:rsidRDefault="00D62029" w:rsidP="00D46EA4">
            <w:r w:rsidRPr="00954F98">
              <w:t>тестирование;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 xml:space="preserve">написание докладов; 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написание рефератов;</w:t>
            </w:r>
          </w:p>
          <w:p w:rsidR="00D62029" w:rsidRPr="00954F98" w:rsidRDefault="00D62029" w:rsidP="00D46EA4">
            <w:r w:rsidRPr="00954F98">
              <w:t>контрольные работы;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самостоятельная работа;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>практические работы;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 xml:space="preserve"> лабораторные работы; </w:t>
            </w:r>
          </w:p>
          <w:p w:rsidR="00D62029" w:rsidRPr="00954F98" w:rsidRDefault="00D62029" w:rsidP="00D46EA4">
            <w:r w:rsidRPr="00954F98">
              <w:t>зачет;</w:t>
            </w:r>
          </w:p>
          <w:p w:rsidR="00D62029" w:rsidRPr="00954F98" w:rsidRDefault="00D62029" w:rsidP="00D46EA4">
            <w:pPr>
              <w:ind w:right="-185"/>
            </w:pPr>
            <w:r w:rsidRPr="00954F98">
              <w:t>ученические конференции</w:t>
            </w:r>
          </w:p>
          <w:p w:rsidR="00D62029" w:rsidRPr="00954F98" w:rsidRDefault="00D62029" w:rsidP="00D46EA4">
            <w:pPr>
              <w:jc w:val="both"/>
              <w:rPr>
                <w:bCs/>
                <w:color w:val="FF0000"/>
              </w:rPr>
            </w:pPr>
          </w:p>
          <w:p w:rsidR="00D62029" w:rsidRPr="00954F98" w:rsidRDefault="00D62029" w:rsidP="00D46EA4">
            <w:pPr>
              <w:jc w:val="both"/>
              <w:rPr>
                <w:bCs/>
                <w:color w:val="FF0000"/>
              </w:rPr>
            </w:pPr>
          </w:p>
        </w:tc>
      </w:tr>
      <w:tr w:rsidR="00D62029" w:rsidRPr="00954F98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677995" w:rsidP="00D46EA4">
            <w:r w:rsidRPr="00954F98">
              <w:lastRenderedPageBreak/>
              <w:t>ПК 2</w:t>
            </w:r>
            <w:r w:rsidR="00D62029" w:rsidRPr="00954F98">
              <w:t>.3. Организовывать и проводить приготовление сложн</w:t>
            </w:r>
            <w:r w:rsidRPr="00954F98">
              <w:t>ых холодных соусов</w:t>
            </w:r>
            <w:r w:rsidR="00D62029" w:rsidRPr="00954F98">
              <w:t>.</w:t>
            </w:r>
          </w:p>
          <w:p w:rsidR="00D62029" w:rsidRPr="00954F98" w:rsidRDefault="00D62029" w:rsidP="00D46EA4">
            <w:pPr>
              <w:shd w:val="clear" w:color="auto" w:fill="FFFFFF"/>
              <w:spacing w:line="317" w:lineRule="exact"/>
              <w:ind w:left="43" w:right="24" w:firstLine="696"/>
              <w:jc w:val="both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954F98" w:rsidRDefault="00D62029" w:rsidP="00954F98">
            <w:pPr>
              <w:pStyle w:val="aff0"/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54F98">
              <w:rPr>
                <w:rFonts w:ascii="Times New Roman" w:hAnsi="Times New Roman" w:cs="Times New Roman"/>
              </w:rPr>
              <w:t xml:space="preserve">разработка ассортимента </w:t>
            </w:r>
            <w:r w:rsidR="00FA6EDF" w:rsidRPr="00954F98">
              <w:rPr>
                <w:rFonts w:ascii="Times New Roman" w:hAnsi="Times New Roman" w:cs="Times New Roman"/>
              </w:rPr>
              <w:t>сложных холодных соусов;</w:t>
            </w:r>
          </w:p>
          <w:p w:rsidR="00D62029" w:rsidRPr="00954F98" w:rsidRDefault="00FA6EDF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bCs/>
              </w:rPr>
            </w:pPr>
            <w:r w:rsidRPr="00954F98">
              <w:t>организация</w:t>
            </w:r>
            <w:r w:rsidR="00D62029" w:rsidRPr="00954F98">
              <w:t xml:space="preserve"> технологического процесса приготовления </w:t>
            </w:r>
            <w:r w:rsidRPr="00954F98">
              <w:t>сложных холодных соусов</w:t>
            </w:r>
            <w:r w:rsidR="00D62029" w:rsidRPr="00954F98">
              <w:rPr>
                <w:spacing w:val="-2"/>
              </w:rPr>
              <w:t>;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bCs/>
              </w:rPr>
            </w:pPr>
            <w:r w:rsidRPr="00954F98">
              <w:rPr>
                <w:bCs/>
              </w:rPr>
              <w:t>выбор соответствующего технологическо</w:t>
            </w:r>
            <w:r w:rsidR="00FA6EDF" w:rsidRPr="00954F98">
              <w:rPr>
                <w:bCs/>
              </w:rPr>
              <w:t>го</w:t>
            </w:r>
            <w:r w:rsidRPr="00954F98">
              <w:rPr>
                <w:bCs/>
              </w:rPr>
              <w:t xml:space="preserve"> оборудования и инвентаря;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spacing w:val="-2"/>
              </w:rPr>
              <w:t xml:space="preserve">сервировки и оформления </w:t>
            </w:r>
            <w:r w:rsidR="001D63A5" w:rsidRPr="00954F98">
              <w:t>блюд холодными соусами</w:t>
            </w:r>
            <w:r w:rsidRPr="00954F98">
              <w:rPr>
                <w:spacing w:val="-2"/>
              </w:rPr>
              <w:t>;</w:t>
            </w:r>
          </w:p>
          <w:p w:rsidR="00D62029" w:rsidRPr="00954F98" w:rsidRDefault="00D62029" w:rsidP="00954F98">
            <w:pPr>
              <w:pStyle w:val="aff0"/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rFonts w:ascii="Times New Roman" w:hAnsi="Times New Roman" w:cs="Times New Roman"/>
              </w:rPr>
              <w:t>контроль качества и безопасность      подготовленных продуктов</w:t>
            </w:r>
            <w:r w:rsidRPr="00954F98">
              <w:t>.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rPr>
                <w:spacing w:val="-3"/>
              </w:rPr>
              <w:t>органолептич</w:t>
            </w:r>
            <w:r w:rsidR="001D63A5" w:rsidRPr="00954F98">
              <w:rPr>
                <w:spacing w:val="-3"/>
              </w:rPr>
              <w:t>еская оценка качества</w:t>
            </w:r>
            <w:r w:rsidRPr="00954F98">
              <w:rPr>
                <w:spacing w:val="-3"/>
              </w:rPr>
              <w:t xml:space="preserve"> продуктов </w:t>
            </w:r>
            <w:r w:rsidRPr="00954F98">
              <w:t xml:space="preserve">для приготовления </w:t>
            </w:r>
            <w:r w:rsidR="001D63A5" w:rsidRPr="00954F98">
              <w:t>сложных холодных соусов;</w:t>
            </w:r>
          </w:p>
          <w:p w:rsidR="00FA6EDF" w:rsidRPr="00954F98" w:rsidRDefault="001D63A5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>правила подбора сложных холодных соусов</w:t>
            </w:r>
            <w:r w:rsidR="00FA6EDF" w:rsidRPr="00954F98">
              <w:t xml:space="preserve"> к различным группам блюд;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246"/>
              </w:tabs>
              <w:spacing w:line="274" w:lineRule="exact"/>
              <w:ind w:left="0" w:firstLine="0"/>
              <w:jc w:val="both"/>
            </w:pPr>
            <w:r w:rsidRPr="00954F98">
              <w:rPr>
                <w:spacing w:val="-1"/>
              </w:rPr>
              <w:t>проводить расчеты по формулам;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rPr>
                <w:spacing w:val="-1"/>
              </w:rPr>
              <w:t xml:space="preserve">безопасно пользоваться производственным инвентарем и технологическим оборудованием при </w:t>
            </w:r>
            <w:r w:rsidRPr="00954F98">
              <w:t xml:space="preserve">приготовлении </w:t>
            </w:r>
            <w:r w:rsidR="001D63A5" w:rsidRPr="00954F98">
              <w:t>сложных холодных соусов.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54F98">
              <w:t xml:space="preserve">выбирать различные способы и приемы </w:t>
            </w:r>
            <w:r w:rsidRPr="00954F98">
              <w:rPr>
                <w:spacing w:val="-2"/>
              </w:rPr>
              <w:t>приготовления</w:t>
            </w:r>
            <w:r w:rsidR="001D63A5" w:rsidRPr="00954F98">
              <w:rPr>
                <w:spacing w:val="-2"/>
              </w:rPr>
              <w:t xml:space="preserve"> сложных холодных соусов</w:t>
            </w:r>
            <w:r w:rsidRPr="00954F98">
              <w:rPr>
                <w:spacing w:val="-2"/>
              </w:rPr>
              <w:t>;</w:t>
            </w:r>
          </w:p>
          <w:p w:rsidR="00D62029" w:rsidRPr="00954F98" w:rsidRDefault="00D62029" w:rsidP="00954F98">
            <w:pPr>
              <w:numPr>
                <w:ilvl w:val="0"/>
                <w:numId w:val="6"/>
              </w:numPr>
              <w:tabs>
                <w:tab w:val="left" w:pos="246"/>
              </w:tabs>
              <w:ind w:left="0" w:firstLine="0"/>
              <w:jc w:val="both"/>
            </w:pPr>
            <w:r w:rsidRPr="00954F98">
              <w:t xml:space="preserve">выбирать температурный режим при подаче и </w:t>
            </w:r>
            <w:r w:rsidRPr="00954F98">
              <w:rPr>
                <w:spacing w:val="-2"/>
              </w:rPr>
              <w:t xml:space="preserve">хранении </w:t>
            </w:r>
            <w:r w:rsidR="001D63A5" w:rsidRPr="00954F98">
              <w:rPr>
                <w:spacing w:val="-2"/>
              </w:rPr>
              <w:t>сложных холодных соусов.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 xml:space="preserve">фронтальная проверка знаний; 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>ролевые игры;</w:t>
            </w:r>
          </w:p>
          <w:p w:rsidR="00D62029" w:rsidRPr="00954F98" w:rsidRDefault="00D62029" w:rsidP="00D46EA4">
            <w:r w:rsidRPr="00954F98">
              <w:t>тестирование;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 xml:space="preserve">написание докладов; 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написание рефератов;</w:t>
            </w:r>
          </w:p>
          <w:p w:rsidR="00D62029" w:rsidRPr="00954F98" w:rsidRDefault="00D62029" w:rsidP="00D46EA4">
            <w:r w:rsidRPr="00954F98">
              <w:t>контрольные работы;</w:t>
            </w:r>
          </w:p>
          <w:p w:rsidR="00D62029" w:rsidRPr="00954F98" w:rsidRDefault="00D62029" w:rsidP="00D46EA4">
            <w:pPr>
              <w:tabs>
                <w:tab w:val="num" w:pos="720"/>
              </w:tabs>
            </w:pPr>
            <w:r w:rsidRPr="00954F98">
              <w:t>самостоятельная работа;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>практические работы;</w:t>
            </w:r>
          </w:p>
          <w:p w:rsidR="00D62029" w:rsidRPr="00954F98" w:rsidRDefault="00D62029" w:rsidP="00D46EA4">
            <w:pPr>
              <w:rPr>
                <w:rFonts w:eastAsia="Calibri"/>
                <w:lang w:eastAsia="en-US"/>
              </w:rPr>
            </w:pPr>
            <w:r w:rsidRPr="00954F98">
              <w:t xml:space="preserve"> лабораторные работы;</w:t>
            </w:r>
          </w:p>
          <w:p w:rsidR="00D62029" w:rsidRPr="00954F98" w:rsidRDefault="00D62029" w:rsidP="00D46EA4">
            <w:r w:rsidRPr="00954F98">
              <w:t>зачет;</w:t>
            </w:r>
          </w:p>
          <w:p w:rsidR="00D62029" w:rsidRPr="00954F98" w:rsidRDefault="00D62029" w:rsidP="00D46EA4">
            <w:pPr>
              <w:ind w:right="-185"/>
            </w:pPr>
            <w:r w:rsidRPr="00954F98">
              <w:t>ученические конференции</w:t>
            </w:r>
          </w:p>
          <w:p w:rsidR="00D62029" w:rsidRPr="00954F98" w:rsidRDefault="00D62029" w:rsidP="00D46EA4">
            <w:pPr>
              <w:jc w:val="both"/>
              <w:rPr>
                <w:bCs/>
              </w:rPr>
            </w:pPr>
          </w:p>
        </w:tc>
      </w:tr>
    </w:tbl>
    <w:p w:rsidR="00D62029" w:rsidRPr="008F4B91" w:rsidRDefault="00D62029" w:rsidP="00D620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D62029" w:rsidRPr="006F414A" w:rsidRDefault="00D62029" w:rsidP="006F41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A6FDF">
        <w:rPr>
          <w:b/>
          <w:sz w:val="28"/>
          <w:szCs w:val="28"/>
        </w:rPr>
        <w:t>Контроль и оценка результатов освоения</w:t>
      </w:r>
      <w:r w:rsidRPr="008A6FDF">
        <w:rPr>
          <w:b/>
          <w:bCs/>
          <w:sz w:val="28"/>
          <w:szCs w:val="28"/>
        </w:rPr>
        <w:t xml:space="preserve"> общих компетенций</w:t>
      </w:r>
    </w:p>
    <w:p w:rsidR="00D62029" w:rsidRPr="008A6FDF" w:rsidRDefault="00D62029" w:rsidP="00D620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3420"/>
        <w:gridCol w:w="3703"/>
      </w:tblGrid>
      <w:tr w:rsidR="00D62029" w:rsidRPr="008F4B91" w:rsidTr="00D46EA4"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029" w:rsidRPr="008F4B91" w:rsidRDefault="00D62029" w:rsidP="00D46EA4">
            <w:pPr>
              <w:jc w:val="center"/>
              <w:rPr>
                <w:b/>
                <w:bCs/>
                <w:sz w:val="22"/>
                <w:szCs w:val="22"/>
              </w:rPr>
            </w:pPr>
            <w:r w:rsidRPr="008F4B91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D62029" w:rsidRPr="008F4B91" w:rsidRDefault="00D62029" w:rsidP="00D46EA4">
            <w:pPr>
              <w:jc w:val="center"/>
              <w:rPr>
                <w:b/>
                <w:bCs/>
                <w:sz w:val="22"/>
                <w:szCs w:val="22"/>
              </w:rPr>
            </w:pPr>
            <w:r w:rsidRPr="008F4B91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029" w:rsidRPr="008F4B91" w:rsidRDefault="00D62029" w:rsidP="00D46EA4">
            <w:pPr>
              <w:jc w:val="center"/>
              <w:rPr>
                <w:bCs/>
                <w:sz w:val="22"/>
                <w:szCs w:val="22"/>
              </w:rPr>
            </w:pPr>
            <w:r w:rsidRPr="008F4B91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7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2029" w:rsidRPr="008F4B91" w:rsidRDefault="00D62029" w:rsidP="00D46EA4">
            <w:pPr>
              <w:jc w:val="center"/>
              <w:rPr>
                <w:b/>
                <w:bCs/>
                <w:sz w:val="22"/>
                <w:szCs w:val="22"/>
              </w:rPr>
            </w:pPr>
            <w:r w:rsidRPr="008F4B91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4" w:name="sub_531"/>
            <w:r w:rsidRPr="008F4B91">
              <w:rPr>
                <w:b/>
                <w:sz w:val="22"/>
                <w:szCs w:val="22"/>
              </w:rPr>
              <w:t xml:space="preserve">ОК 1. 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Понимать сущность и социальн</w:t>
            </w:r>
            <w:r>
              <w:rPr>
                <w:sz w:val="22"/>
                <w:szCs w:val="22"/>
              </w:rPr>
              <w:t>ую значимость своей будущей про</w:t>
            </w:r>
            <w:r w:rsidRPr="008F4B91">
              <w:rPr>
                <w:sz w:val="22"/>
                <w:szCs w:val="22"/>
              </w:rPr>
              <w:t>фессии, проявлять к ней устойчивый интерес.</w:t>
            </w:r>
            <w:bookmarkEnd w:id="4"/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демонстрация интереса к буду</w:t>
            </w:r>
            <w:r w:rsidR="00CB6516">
              <w:rPr>
                <w:bCs/>
                <w:sz w:val="22"/>
                <w:szCs w:val="22"/>
              </w:rPr>
              <w:t>щей профес</w:t>
            </w:r>
            <w:r w:rsidRPr="008F4B91">
              <w:rPr>
                <w:bCs/>
                <w:sz w:val="22"/>
                <w:szCs w:val="22"/>
              </w:rPr>
              <w:t>сии</w:t>
            </w:r>
            <w:r w:rsidR="00CB6516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аргументирован</w:t>
            </w:r>
            <w:r w:rsidRPr="008F4B91">
              <w:rPr>
                <w:sz w:val="22"/>
                <w:szCs w:val="22"/>
              </w:rPr>
              <w:t xml:space="preserve">ное </w:t>
            </w:r>
            <w:r w:rsidRPr="008F4B91">
              <w:rPr>
                <w:bCs/>
                <w:sz w:val="22"/>
                <w:szCs w:val="22"/>
              </w:rPr>
              <w:t xml:space="preserve">объяснение сущности и социальной </w:t>
            </w:r>
            <w:r w:rsidR="00CB6516" w:rsidRPr="008F4B91">
              <w:rPr>
                <w:bCs/>
                <w:sz w:val="22"/>
                <w:szCs w:val="22"/>
              </w:rPr>
              <w:t>значимости будущей</w:t>
            </w:r>
            <w:r w:rsidRPr="008F4B91">
              <w:rPr>
                <w:bCs/>
                <w:sz w:val="22"/>
                <w:szCs w:val="22"/>
              </w:rPr>
              <w:t xml:space="preserve"> профессии.</w:t>
            </w:r>
          </w:p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Прояв</w:t>
            </w:r>
            <w:r w:rsidR="00BF4006">
              <w:rPr>
                <w:bCs/>
                <w:sz w:val="22"/>
                <w:szCs w:val="22"/>
              </w:rPr>
              <w:t xml:space="preserve">ление </w:t>
            </w:r>
            <w:r>
              <w:rPr>
                <w:bCs/>
                <w:sz w:val="22"/>
                <w:szCs w:val="22"/>
              </w:rPr>
              <w:t>активности, инициативности в про</w:t>
            </w:r>
            <w:r w:rsidRPr="008F4B91">
              <w:rPr>
                <w:bCs/>
                <w:sz w:val="22"/>
                <w:szCs w:val="22"/>
              </w:rPr>
              <w:t>цессе освоения профессиональн</w:t>
            </w:r>
            <w:r>
              <w:rPr>
                <w:bCs/>
                <w:sz w:val="22"/>
                <w:szCs w:val="22"/>
              </w:rPr>
              <w:t>ой деятельности, наличие п</w:t>
            </w:r>
            <w:r w:rsidR="00BF4006">
              <w:rPr>
                <w:bCs/>
                <w:sz w:val="22"/>
                <w:szCs w:val="22"/>
              </w:rPr>
              <w:t xml:space="preserve">оложительных отзывов по итогам </w:t>
            </w:r>
            <w:r>
              <w:rPr>
                <w:bCs/>
                <w:sz w:val="22"/>
                <w:szCs w:val="22"/>
              </w:rPr>
              <w:t>про</w:t>
            </w:r>
            <w:r w:rsidRPr="008F4B91">
              <w:rPr>
                <w:bCs/>
                <w:sz w:val="22"/>
                <w:szCs w:val="22"/>
              </w:rPr>
              <w:t>изводственной  практики, участие в</w:t>
            </w:r>
            <w:r w:rsidR="00CB6516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t>студенческих</w:t>
            </w:r>
            <w:r w:rsidR="00CB6516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t>конференциях,</w:t>
            </w:r>
            <w:r w:rsidR="00CB6516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t>конкурсах</w:t>
            </w:r>
            <w:r w:rsidR="009C3ABF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lastRenderedPageBreak/>
              <w:t>профмастерства).</w:t>
            </w:r>
          </w:p>
        </w:tc>
        <w:tc>
          <w:tcPr>
            <w:tcW w:w="37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lastRenderedPageBreak/>
              <w:t>Экспертное наблюдение и оценка на практических занятиях при выпол</w:t>
            </w:r>
            <w:r>
              <w:rPr>
                <w:bCs/>
                <w:sz w:val="22"/>
                <w:szCs w:val="22"/>
              </w:rPr>
              <w:t>нении работ на</w:t>
            </w:r>
            <w:r w:rsidRPr="008F4B91">
              <w:rPr>
                <w:bCs/>
                <w:sz w:val="22"/>
                <w:szCs w:val="22"/>
              </w:rPr>
              <w:t xml:space="preserve"> практик</w:t>
            </w:r>
            <w:r>
              <w:rPr>
                <w:bCs/>
                <w:sz w:val="22"/>
                <w:szCs w:val="22"/>
              </w:rPr>
              <w:t>е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5" w:name="sub_532"/>
            <w:r w:rsidRPr="008F4B91">
              <w:rPr>
                <w:b/>
                <w:sz w:val="22"/>
                <w:szCs w:val="22"/>
              </w:rPr>
              <w:lastRenderedPageBreak/>
              <w:t xml:space="preserve">ОК 2. 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Организовывать собственную деятельность, определять методы</w:t>
            </w:r>
            <w:r>
              <w:rPr>
                <w:sz w:val="22"/>
                <w:szCs w:val="22"/>
              </w:rPr>
              <w:t xml:space="preserve"> и способы выполнения профессио</w:t>
            </w:r>
            <w:r w:rsidRPr="008F4B91">
              <w:rPr>
                <w:sz w:val="22"/>
                <w:szCs w:val="22"/>
              </w:rPr>
              <w:t>нальных задач, оценивать их эффективность и качество.</w:t>
            </w:r>
            <w:bookmarkEnd w:id="5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Default="00D62029" w:rsidP="00D1130C">
            <w:pPr>
              <w:numPr>
                <w:ilvl w:val="0"/>
                <w:numId w:val="7"/>
              </w:numPr>
              <w:ind w:left="387" w:hanging="283"/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обоснова</w:t>
            </w:r>
            <w:r>
              <w:rPr>
                <w:bCs/>
                <w:sz w:val="22"/>
                <w:szCs w:val="22"/>
              </w:rPr>
              <w:t>ние выбора и примене</w:t>
            </w:r>
            <w:r w:rsidRPr="008F4B91">
              <w:rPr>
                <w:bCs/>
                <w:sz w:val="22"/>
                <w:szCs w:val="22"/>
              </w:rPr>
              <w:t>ния методов и способов решения</w:t>
            </w:r>
          </w:p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 xml:space="preserve">профессиональных задач в области разработки </w:t>
            </w:r>
            <w:r>
              <w:rPr>
                <w:bCs/>
                <w:sz w:val="22"/>
                <w:szCs w:val="22"/>
              </w:rPr>
              <w:t>технологи</w:t>
            </w:r>
            <w:r w:rsidRPr="008F4B91">
              <w:rPr>
                <w:bCs/>
                <w:sz w:val="22"/>
                <w:szCs w:val="22"/>
              </w:rPr>
              <w:t>ческих процессов;</w:t>
            </w:r>
          </w:p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демонст</w:t>
            </w:r>
            <w:r w:rsidR="00BF4006">
              <w:rPr>
                <w:bCs/>
                <w:sz w:val="22"/>
                <w:szCs w:val="22"/>
              </w:rPr>
              <w:t xml:space="preserve">рация эффективности и качества </w:t>
            </w:r>
            <w:r w:rsidRPr="008F4B91">
              <w:rPr>
                <w:bCs/>
                <w:sz w:val="22"/>
                <w:szCs w:val="22"/>
              </w:rPr>
              <w:t>выполнения</w:t>
            </w:r>
            <w:r w:rsidR="009C3ABF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bCs/>
                <w:sz w:val="22"/>
                <w:szCs w:val="22"/>
              </w:rPr>
              <w:t>профессиональных задач.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Устный экзамен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</w:rPr>
            </w:pPr>
          </w:p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>на практике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6" w:name="sub_533"/>
            <w:r w:rsidRPr="008F4B91">
              <w:rPr>
                <w:b/>
                <w:sz w:val="22"/>
                <w:szCs w:val="22"/>
              </w:rPr>
              <w:t xml:space="preserve">ОК 3. 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Решать проблемы, оценивать риски и принимать решения в нестандартных ситуациях.</w:t>
            </w:r>
            <w:bookmarkEnd w:id="6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демонстрация способности при</w:t>
            </w:r>
            <w:r w:rsidRPr="008F4B91">
              <w:rPr>
                <w:bCs/>
                <w:sz w:val="22"/>
                <w:szCs w:val="22"/>
              </w:rPr>
              <w:t>нимать решения в</w:t>
            </w:r>
            <w:r w:rsidR="009C3ABF">
              <w:rPr>
                <w:bCs/>
                <w:sz w:val="22"/>
                <w:szCs w:val="22"/>
              </w:rPr>
              <w:t xml:space="preserve"> </w:t>
            </w:r>
            <w:r w:rsidRPr="008F4B91">
              <w:rPr>
                <w:sz w:val="22"/>
                <w:szCs w:val="22"/>
              </w:rPr>
              <w:t>стандартных и не</w:t>
            </w:r>
            <w:r w:rsidR="009C3ABF">
              <w:rPr>
                <w:sz w:val="22"/>
                <w:szCs w:val="22"/>
              </w:rPr>
              <w:t xml:space="preserve"> </w:t>
            </w:r>
            <w:r w:rsidRPr="008F4B91">
              <w:rPr>
                <w:sz w:val="22"/>
                <w:szCs w:val="22"/>
              </w:rPr>
              <w:t>стандартных</w:t>
            </w:r>
            <w:r w:rsidR="009C3ABF">
              <w:rPr>
                <w:sz w:val="22"/>
                <w:szCs w:val="22"/>
              </w:rPr>
              <w:t xml:space="preserve"> </w:t>
            </w:r>
            <w:r w:rsidRPr="008F4B91">
              <w:rPr>
                <w:sz w:val="22"/>
                <w:szCs w:val="22"/>
              </w:rPr>
              <w:t>ситуациях и нести за них</w:t>
            </w:r>
            <w:r w:rsidR="009C3ABF">
              <w:rPr>
                <w:sz w:val="22"/>
                <w:szCs w:val="22"/>
              </w:rPr>
              <w:t xml:space="preserve"> </w:t>
            </w:r>
            <w:r w:rsidRPr="008F4B91">
              <w:rPr>
                <w:sz w:val="22"/>
                <w:szCs w:val="22"/>
              </w:rPr>
              <w:t>ответственность.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 xml:space="preserve">на </w:t>
            </w:r>
            <w:r w:rsidRPr="008F4B91">
              <w:rPr>
                <w:bCs/>
                <w:sz w:val="22"/>
                <w:szCs w:val="22"/>
              </w:rPr>
              <w:t>практик</w:t>
            </w:r>
            <w:r>
              <w:rPr>
                <w:bCs/>
                <w:sz w:val="22"/>
                <w:szCs w:val="22"/>
              </w:rPr>
              <w:t>е</w:t>
            </w:r>
          </w:p>
        </w:tc>
      </w:tr>
      <w:tr w:rsidR="00D62029" w:rsidRPr="008F4B91" w:rsidTr="00D46EA4">
        <w:trPr>
          <w:trHeight w:val="349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7" w:name="sub_534"/>
            <w:r w:rsidRPr="008F4B91">
              <w:rPr>
                <w:b/>
                <w:sz w:val="22"/>
                <w:szCs w:val="22"/>
              </w:rPr>
              <w:t xml:space="preserve">ОК 4.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Осуществлять поиск, анализ и оценку информации,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необходимой для постановки и решения</w:t>
            </w:r>
            <w:r>
              <w:rPr>
                <w:sz w:val="22"/>
                <w:szCs w:val="22"/>
              </w:rPr>
              <w:t xml:space="preserve"> профессиональных задач, профес</w:t>
            </w:r>
            <w:r w:rsidRPr="008F4B91">
              <w:rPr>
                <w:sz w:val="22"/>
                <w:szCs w:val="22"/>
              </w:rPr>
              <w:t>сионального и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личностного развития.</w:t>
            </w:r>
            <w:bookmarkEnd w:id="7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 xml:space="preserve">нахождение и использование информации </w:t>
            </w:r>
            <w:r w:rsidRPr="008F4B91">
              <w:rPr>
                <w:sz w:val="22"/>
                <w:szCs w:val="22"/>
              </w:rPr>
              <w:t>для эффективного вы</w:t>
            </w:r>
            <w:r>
              <w:rPr>
                <w:sz w:val="22"/>
                <w:szCs w:val="22"/>
              </w:rPr>
              <w:t xml:space="preserve">полнения </w:t>
            </w:r>
            <w:r w:rsidRPr="008F4B91">
              <w:rPr>
                <w:sz w:val="22"/>
                <w:szCs w:val="22"/>
              </w:rPr>
              <w:t>профессиональных задач,</w:t>
            </w:r>
            <w:r w:rsidR="009C3ABF">
              <w:rPr>
                <w:sz w:val="22"/>
                <w:szCs w:val="22"/>
              </w:rPr>
              <w:t xml:space="preserve"> </w:t>
            </w:r>
            <w:r w:rsidRPr="008F4B91">
              <w:rPr>
                <w:sz w:val="22"/>
                <w:szCs w:val="22"/>
              </w:rPr>
              <w:t>профессионального и личностного развития.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Экспертное наблюдение 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8" w:name="sub_535"/>
            <w:r w:rsidRPr="008F4B91">
              <w:rPr>
                <w:b/>
                <w:sz w:val="22"/>
                <w:szCs w:val="22"/>
              </w:rPr>
              <w:t xml:space="preserve">ОК 5.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Использовать информационно-коммуникационные технологии для совершенствования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профес</w:t>
            </w:r>
            <w:r w:rsidRPr="008F4B91">
              <w:rPr>
                <w:sz w:val="22"/>
                <w:szCs w:val="22"/>
              </w:rPr>
              <w:t>сиональной деятельности.</w:t>
            </w:r>
            <w:bookmarkEnd w:id="8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демонстрация навыков использо</w:t>
            </w:r>
            <w:r>
              <w:rPr>
                <w:bCs/>
                <w:sz w:val="22"/>
                <w:szCs w:val="22"/>
              </w:rPr>
              <w:t xml:space="preserve">вания </w:t>
            </w:r>
            <w:r w:rsidRPr="008F4B91">
              <w:rPr>
                <w:sz w:val="22"/>
                <w:szCs w:val="22"/>
              </w:rPr>
              <w:t>информаци</w:t>
            </w:r>
            <w:r>
              <w:rPr>
                <w:sz w:val="22"/>
                <w:szCs w:val="22"/>
              </w:rPr>
              <w:t>онно-коммуникационные технологии в профес</w:t>
            </w:r>
            <w:r w:rsidRPr="008F4B91">
              <w:rPr>
                <w:sz w:val="22"/>
                <w:szCs w:val="22"/>
              </w:rPr>
              <w:t>сиональной деятельности.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Экспертное наблюдение 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9" w:name="sub_536"/>
            <w:r w:rsidRPr="008F4B91">
              <w:rPr>
                <w:b/>
                <w:sz w:val="22"/>
                <w:szCs w:val="22"/>
              </w:rPr>
              <w:t xml:space="preserve">ОК 6.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Работать в коллективе и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команде, обеспечивать ее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сплочение, эффективно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общаться с коллегами,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руководством, потребителями.</w:t>
            </w:r>
            <w:bookmarkEnd w:id="9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взаимодействие с обучающимися, преподавателями и мастерами в ходе обучения.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>на практике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10" w:name="sub_537"/>
            <w:r w:rsidRPr="008F4B91">
              <w:rPr>
                <w:b/>
                <w:sz w:val="22"/>
                <w:szCs w:val="22"/>
              </w:rPr>
              <w:t xml:space="preserve">ОК 7.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Ставить цели, мотивировать</w:t>
            </w:r>
            <w:r>
              <w:rPr>
                <w:sz w:val="22"/>
                <w:szCs w:val="22"/>
              </w:rPr>
              <w:t xml:space="preserve"> деятельность подчиненных, орга</w:t>
            </w:r>
            <w:r w:rsidRPr="008F4B91">
              <w:rPr>
                <w:sz w:val="22"/>
                <w:szCs w:val="22"/>
              </w:rPr>
              <w:t>низовывать и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контролировать их работу с принятием на себя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ответственности за результат выполнения заданий.</w:t>
            </w:r>
            <w:bookmarkEnd w:id="10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 xml:space="preserve">проявление ответственности за работу подчиненных, </w:t>
            </w:r>
            <w:r w:rsidRPr="008F4B91">
              <w:rPr>
                <w:sz w:val="22"/>
                <w:szCs w:val="22"/>
              </w:rPr>
              <w:t>результат выполнения заданий.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>на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 практик</w:t>
            </w:r>
            <w:r>
              <w:rPr>
                <w:bCs/>
                <w:sz w:val="22"/>
                <w:szCs w:val="22"/>
              </w:rPr>
              <w:t>е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11" w:name="sub_538"/>
            <w:r w:rsidRPr="008F4B91">
              <w:rPr>
                <w:b/>
                <w:sz w:val="22"/>
                <w:szCs w:val="22"/>
              </w:rPr>
              <w:t xml:space="preserve">ОК 8.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Самостоятельно определять задачи профессионального и личностного развития</w:t>
            </w:r>
            <w:r>
              <w:rPr>
                <w:sz w:val="22"/>
                <w:szCs w:val="22"/>
              </w:rPr>
              <w:t>,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заниматься самообразо</w:t>
            </w:r>
            <w:r w:rsidRPr="008F4B91">
              <w:rPr>
                <w:sz w:val="22"/>
                <w:szCs w:val="22"/>
              </w:rPr>
              <w:t>ванием, осознанно планировать</w:t>
            </w:r>
          </w:p>
          <w:p w:rsidR="00D62029" w:rsidRPr="008F4B91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повышение квалификации.</w:t>
            </w:r>
            <w:bookmarkEnd w:id="11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планирование обучающимся по</w:t>
            </w:r>
            <w:r>
              <w:rPr>
                <w:bCs/>
                <w:sz w:val="22"/>
                <w:szCs w:val="22"/>
              </w:rPr>
              <w:t>вышения личностного и ква</w:t>
            </w:r>
            <w:r w:rsidRPr="008F4B91">
              <w:rPr>
                <w:bCs/>
                <w:sz w:val="22"/>
                <w:szCs w:val="22"/>
              </w:rPr>
              <w:t>лификационного уровня.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>на практике</w:t>
            </w:r>
          </w:p>
        </w:tc>
      </w:tr>
      <w:tr w:rsidR="00D62029" w:rsidRPr="008F4B91" w:rsidTr="00D46EA4">
        <w:trPr>
          <w:trHeight w:val="637"/>
        </w:trPr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46EA4">
            <w:pPr>
              <w:jc w:val="both"/>
              <w:rPr>
                <w:b/>
                <w:sz w:val="22"/>
                <w:szCs w:val="22"/>
              </w:rPr>
            </w:pPr>
            <w:bookmarkStart w:id="12" w:name="sub_539"/>
            <w:r w:rsidRPr="008F4B91">
              <w:rPr>
                <w:b/>
                <w:sz w:val="22"/>
                <w:szCs w:val="22"/>
              </w:rPr>
              <w:t xml:space="preserve">ОК 9. </w:t>
            </w:r>
          </w:p>
          <w:p w:rsidR="00D62029" w:rsidRDefault="00D62029" w:rsidP="00D46EA4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>Быть готовым к смене</w:t>
            </w:r>
          </w:p>
          <w:p w:rsidR="00D62029" w:rsidRPr="008F4B91" w:rsidRDefault="00D62029" w:rsidP="00954F98">
            <w:pPr>
              <w:jc w:val="both"/>
              <w:rPr>
                <w:sz w:val="22"/>
                <w:szCs w:val="22"/>
              </w:rPr>
            </w:pPr>
            <w:r w:rsidRPr="008F4B91">
              <w:rPr>
                <w:sz w:val="22"/>
                <w:szCs w:val="22"/>
              </w:rPr>
              <w:t xml:space="preserve"> технологий в профессиональной деятельности.</w:t>
            </w:r>
            <w:bookmarkEnd w:id="12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029" w:rsidRPr="008F4B91" w:rsidRDefault="00D62029" w:rsidP="00D1130C">
            <w:pPr>
              <w:numPr>
                <w:ilvl w:val="0"/>
                <w:numId w:val="7"/>
              </w:numPr>
              <w:ind w:left="387" w:hanging="28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проявление интереса к инно</w:t>
            </w:r>
            <w:r w:rsidRPr="008F4B91">
              <w:rPr>
                <w:bCs/>
                <w:sz w:val="22"/>
                <w:szCs w:val="22"/>
              </w:rPr>
              <w:t>вациям в области</w:t>
            </w:r>
            <w:r>
              <w:rPr>
                <w:bCs/>
                <w:sz w:val="22"/>
                <w:szCs w:val="22"/>
              </w:rPr>
              <w:t xml:space="preserve"> профессиональной </w:t>
            </w:r>
            <w:r w:rsidRPr="008F4B91">
              <w:rPr>
                <w:bCs/>
                <w:sz w:val="22"/>
                <w:szCs w:val="22"/>
              </w:rPr>
              <w:t>деятельности.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62029" w:rsidRDefault="00D62029" w:rsidP="00D46EA4">
            <w:pPr>
              <w:jc w:val="both"/>
              <w:rPr>
                <w:bCs/>
                <w:sz w:val="22"/>
                <w:szCs w:val="22"/>
              </w:rPr>
            </w:pPr>
            <w:r w:rsidRPr="008F4B91">
              <w:rPr>
                <w:bCs/>
                <w:sz w:val="22"/>
                <w:szCs w:val="22"/>
              </w:rPr>
              <w:t>Экспертное наблюдение и оценка на практических и лабораторных</w:t>
            </w:r>
          </w:p>
          <w:p w:rsidR="00D62029" w:rsidRPr="008F4B91" w:rsidRDefault="00D62029" w:rsidP="00D46EA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8F4B91">
              <w:rPr>
                <w:bCs/>
                <w:sz w:val="22"/>
                <w:szCs w:val="22"/>
              </w:rPr>
              <w:t xml:space="preserve"> занятиях при выполнении работ </w:t>
            </w:r>
            <w:r>
              <w:rPr>
                <w:bCs/>
                <w:sz w:val="22"/>
                <w:szCs w:val="22"/>
              </w:rPr>
              <w:t>на практике</w:t>
            </w:r>
          </w:p>
        </w:tc>
      </w:tr>
    </w:tbl>
    <w:p w:rsidR="00275095" w:rsidRDefault="00275095" w:rsidP="002104BB">
      <w:pPr>
        <w:jc w:val="center"/>
        <w:rPr>
          <w:b/>
        </w:rPr>
      </w:pPr>
    </w:p>
    <w:p w:rsidR="008A6FDF" w:rsidRDefault="008A6FDF" w:rsidP="002104BB">
      <w:pPr>
        <w:jc w:val="center"/>
        <w:rPr>
          <w:b/>
        </w:rPr>
      </w:pPr>
    </w:p>
    <w:p w:rsidR="008A6FDF" w:rsidRDefault="008A6FDF" w:rsidP="002104BB">
      <w:pPr>
        <w:jc w:val="center"/>
        <w:rPr>
          <w:b/>
        </w:rPr>
      </w:pPr>
    </w:p>
    <w:p w:rsidR="008A6FDF" w:rsidRPr="00DA6F8A" w:rsidRDefault="008A6FDF" w:rsidP="008A6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f3"/>
          <w:i w:val="0"/>
        </w:rPr>
      </w:pPr>
      <w:r w:rsidRPr="00DA6F8A">
        <w:rPr>
          <w:b/>
          <w:caps/>
          <w:sz w:val="28"/>
          <w:szCs w:val="28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tbl>
      <w:tblPr>
        <w:tblW w:w="102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727"/>
        <w:gridCol w:w="2126"/>
        <w:gridCol w:w="1735"/>
      </w:tblGrid>
      <w:tr w:rsidR="008A6FDF" w:rsidRPr="00653B07" w:rsidTr="00510D0D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6FDF" w:rsidRPr="009C3ABF" w:rsidRDefault="008A6FDF" w:rsidP="009C3ABF">
            <w:pPr>
              <w:jc w:val="center"/>
              <w:rPr>
                <w:b/>
                <w:bCs/>
                <w:lang w:val="en-US"/>
              </w:rPr>
            </w:pPr>
            <w:r w:rsidRPr="009C3ABF">
              <w:rPr>
                <w:b/>
                <w:bCs/>
              </w:rPr>
              <w:t xml:space="preserve">Результаты </w:t>
            </w:r>
          </w:p>
          <w:p w:rsidR="008A6FDF" w:rsidRPr="009C3ABF" w:rsidRDefault="008A6FDF" w:rsidP="009C3AB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6FDF" w:rsidRPr="009C3ABF" w:rsidRDefault="008A6FDF" w:rsidP="009C3ABF">
            <w:pPr>
              <w:jc w:val="center"/>
              <w:rPr>
                <w:bCs/>
              </w:rPr>
            </w:pPr>
            <w:r w:rsidRPr="009C3ABF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A6FDF" w:rsidRPr="009C3ABF" w:rsidRDefault="008A6FDF" w:rsidP="009C3ABF">
            <w:pPr>
              <w:jc w:val="center"/>
              <w:rPr>
                <w:b/>
              </w:rPr>
            </w:pPr>
            <w:r w:rsidRPr="009C3ABF">
              <w:rPr>
                <w:b/>
              </w:rPr>
              <w:t>Формы отчетности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A6FDF" w:rsidRPr="009C3ABF" w:rsidRDefault="008A6FDF" w:rsidP="009C3ABF">
            <w:pPr>
              <w:jc w:val="center"/>
              <w:rPr>
                <w:b/>
                <w:bCs/>
              </w:rPr>
            </w:pPr>
            <w:r w:rsidRPr="009C3ABF">
              <w:rPr>
                <w:b/>
              </w:rPr>
              <w:t xml:space="preserve">Формы и методы контроля и оценки </w:t>
            </w:r>
          </w:p>
        </w:tc>
      </w:tr>
      <w:tr w:rsidR="00DA6F8A" w:rsidRPr="00653B07" w:rsidTr="00510D0D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ABF">
              <w:t>Умения: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1"/>
              </w:numPr>
              <w:tabs>
                <w:tab w:val="clear" w:pos="720"/>
                <w:tab w:val="left" w:pos="459"/>
                <w:tab w:val="num" w:pos="8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Органолептически оценивать качество продуктов для приготовления сложной холодной кулинарной продукции;</w:t>
            </w:r>
          </w:p>
          <w:p w:rsidR="00DA6F8A" w:rsidRPr="009C3ABF" w:rsidRDefault="00DA6F8A" w:rsidP="009C3ABF">
            <w:pPr>
              <w:numPr>
                <w:ilvl w:val="0"/>
                <w:numId w:val="11"/>
              </w:numPr>
              <w:tabs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Использовать различные технологии приготовления сложных холодных блюд и соусов;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1"/>
              </w:numPr>
              <w:tabs>
                <w:tab w:val="clear" w:pos="720"/>
                <w:tab w:val="left" w:pos="459"/>
                <w:tab w:val="num" w:pos="8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Проводить расчеты по формулам;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1"/>
              </w:numPr>
              <w:tabs>
                <w:tab w:val="clear" w:pos="720"/>
                <w:tab w:val="left" w:pos="459"/>
                <w:tab w:val="num" w:pos="60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Безопасно пользоваться производственным инвентарем и технологическим оборудованием для приготовления сложных холодных блюд и соусов;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1"/>
              </w:numPr>
              <w:tabs>
                <w:tab w:val="clear" w:pos="720"/>
                <w:tab w:val="left" w:pos="459"/>
                <w:tab w:val="num" w:pos="60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Выбирать методы контроля качества и безопасности приготовления сложных холодных блюд и соусов;</w:t>
            </w:r>
          </w:p>
          <w:p w:rsidR="00DA6F8A" w:rsidRPr="009C3ABF" w:rsidRDefault="00DA6F8A" w:rsidP="009C3ABF">
            <w:pPr>
              <w:numPr>
                <w:ilvl w:val="0"/>
                <w:numId w:val="11"/>
              </w:numPr>
              <w:tabs>
                <w:tab w:val="left" w:pos="459"/>
                <w:tab w:val="num" w:pos="601"/>
              </w:tabs>
              <w:ind w:left="0" w:firstLine="0"/>
              <w:contextualSpacing/>
            </w:pPr>
            <w:r w:rsidRPr="009C3ABF">
              <w:t>Выбирать температурный и временный режим при подаче и хранении сложных холодных блюд и соусов;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1"/>
              </w:numPr>
              <w:tabs>
                <w:tab w:val="clear" w:pos="720"/>
                <w:tab w:val="left" w:pos="459"/>
                <w:tab w:val="num" w:pos="60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Оценивать качество и безопасность готовой холодной продукции различными методами;</w:t>
            </w:r>
          </w:p>
          <w:p w:rsidR="00DA6F8A" w:rsidRPr="009C3ABF" w:rsidRDefault="00DA6F8A" w:rsidP="009C3AB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pStyle w:val="aff0"/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разработка ассортимента канапе, легких и сложных холодных закусок;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>организация технологического процесса приготовления канапе, легких и сложных холодных закусок</w:t>
            </w:r>
            <w:r w:rsidRPr="009C3ABF">
              <w:rPr>
                <w:spacing w:val="-2"/>
              </w:rPr>
              <w:t>;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>выбор соответствующего технологического оборудования и инвентаря;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rPr>
                <w:spacing w:val="-2"/>
              </w:rPr>
              <w:t>сервировка и оформление канапе, легких и сложных холодных закусок.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контроль качества и безопасность      подготовленных продуктов.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rPr>
                <w:spacing w:val="-3"/>
              </w:rPr>
              <w:t xml:space="preserve">органолептическая оценка качества продуктов </w:t>
            </w:r>
            <w:r w:rsidRPr="009C3ABF">
              <w:t>для приготовления легких и сложных холодных закусок;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6"/>
              </w:tabs>
              <w:ind w:left="0" w:firstLine="0"/>
              <w:jc w:val="both"/>
            </w:pPr>
            <w:r w:rsidRPr="009C3ABF">
              <w:rPr>
                <w:spacing w:val="-1"/>
              </w:rPr>
              <w:t>проводить расчеты по формулам;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rPr>
                <w:spacing w:val="-1"/>
              </w:rPr>
              <w:t xml:space="preserve">безопасно пользоваться производственным инвентарем и технологическим оборудованием при </w:t>
            </w:r>
            <w:r w:rsidRPr="009C3ABF">
              <w:t>приготовлении легких и сложных холодных закусок</w:t>
            </w:r>
            <w:r w:rsidRPr="009C3ABF">
              <w:rPr>
                <w:spacing w:val="-2"/>
              </w:rPr>
              <w:t>.</w:t>
            </w:r>
          </w:p>
          <w:p w:rsidR="00DA6F8A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t xml:space="preserve">выбирать различные способы и приемы </w:t>
            </w:r>
            <w:r w:rsidRPr="009C3ABF">
              <w:rPr>
                <w:spacing w:val="-2"/>
              </w:rPr>
              <w:t>приготовления;</w:t>
            </w:r>
          </w:p>
          <w:p w:rsidR="00653B07" w:rsidRPr="009C3ABF" w:rsidRDefault="00DA6F8A" w:rsidP="009C3ABF">
            <w:pPr>
              <w:numPr>
                <w:ilvl w:val="0"/>
                <w:numId w:val="4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 xml:space="preserve">выбирать температурный режим при подаче и </w:t>
            </w:r>
            <w:r w:rsidRPr="009C3ABF">
              <w:rPr>
                <w:spacing w:val="-2"/>
              </w:rPr>
              <w:t>хранении легких и сложных холодных закусок.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Табель часов отработки;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Отзыв руководителя предприятия;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Характеристика;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Дневник прохождения практики;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Технологические карты на проработанные блюда;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Калькуляционные карты;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Защита практики в виде собеседования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6F8A" w:rsidRPr="009C3ABF" w:rsidRDefault="00DA6F8A" w:rsidP="009C3ABF">
            <w:pPr>
              <w:jc w:val="both"/>
            </w:pPr>
            <w:r w:rsidRPr="009C3ABF">
              <w:t>-Компьютерное моделирование технологического процесса заданного вида полуфабриката.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Экспертная оценка выполнения  практических заданий с использованием вычислительной техники.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Наблюдение за выполнением работ.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Тестирование.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Моделирование практической ситуации.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</w:p>
        </w:tc>
      </w:tr>
      <w:tr w:rsidR="00DA6F8A" w:rsidRPr="00653B07" w:rsidTr="00510D0D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tabs>
                <w:tab w:val="left" w:pos="176"/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3ABF">
              <w:lastRenderedPageBreak/>
              <w:t>Знания: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2"/>
              </w:numPr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ассортимент канапе, легких и сложных холодных закусок, блюд из рыбы, мяса и птицы, сложных холодных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tabs>
                <w:tab w:val="left" w:pos="176"/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варианты сочетаемости хлебобулочных изделий из слоеного, заварного, сдобного и пресного теста с другими ингредиентами при приготовлении канапе и легких закусок;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12"/>
              </w:numPr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правила выбора продуктов и дополнительных ингредиентов для приготовления сложных холодных закусок, блюд из мяса, рыбы и птицы;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tabs>
                <w:tab w:val="left" w:pos="176"/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способы определения массы продуктов и дополнительных ингредиентов для приготовления сложных холодных закусок, блюд из мяса, рыбы и птицы;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tabs>
                <w:tab w:val="left" w:pos="176"/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tabs>
                <w:tab w:val="left" w:pos="176"/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требования к качеству готовых канапе, легких и сложных холодных закусок, блюд из мяса, рыбы и птицы, соусов и заготовок из них;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tabs>
                <w:tab w:val="left" w:pos="176"/>
                <w:tab w:val="left" w:pos="459"/>
                <w:tab w:val="num" w:pos="851"/>
              </w:tabs>
              <w:ind w:left="0" w:firstLine="0"/>
              <w:contextualSpacing/>
            </w:pPr>
            <w:r w:rsidRPr="009C3ABF">
              <w:t>органолептические способы определения степени готовности и качества сложных холодных блюд и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температурный и санитарный режимы, правила приготовления разных типов канапе, легких и сложных холодных закусок, сложных холодных мясных, рыбных блюд и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ассортимент вкусовых добавок для сложных холодных соусов и варианты их использования;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правила выбора вина и других алкогольных напитков для сложных холодных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правила соусной композиции сложных холодных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lastRenderedPageBreak/>
              <w:t>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технологию приготовления канапе, легких и сложных холодных закусок. Блюд из рыбы, мяса и птицы,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варианты комбинирования различных способов приготовления сложных холодных рыбных и мясных блюд и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методы сервировки, способы и температура подачи канапе, легких и сложных холодных закусок, блюд из рыбы, мяса и птицы, соусов;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варианты оформления канапе, легких и сложных холодных закусок, блюд из рыбы, мяса и птицы;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варианты оформления тарелок и блюд сложными холодными соусами;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технику приготовления украшений для сложных холодных рыбных и мясных блюд из различных продуктов;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варианты гармоничного сочетания украшений с основными продуктами при оформлении сложных холодных блюд из рыбы, мяса и птицы;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гарниры, заправки и соусы для холодных сложных блюд из рыбы, мяса и птицы;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требования к безопасности приготовления и хранения готовых сложных холодных блюд, соусов и заготовок к ним;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риски в области безопасности процессов приготовления и хранения готовой сложной холодной кулинарной продукции;</w:t>
            </w:r>
          </w:p>
          <w:p w:rsidR="00DA6F8A" w:rsidRPr="009C3ABF" w:rsidRDefault="00DA6F8A" w:rsidP="009C3ABF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  <w:tab w:val="left" w:pos="176"/>
                <w:tab w:val="left" w:pos="459"/>
                <w:tab w:val="num" w:pos="851"/>
              </w:tabs>
              <w:ind w:left="0" w:firstLine="0"/>
              <w:contextualSpacing/>
              <w:jc w:val="both"/>
            </w:pPr>
            <w:r w:rsidRPr="009C3ABF">
              <w:t>методы контроля безопасности продуктов, процессов приготовления и хранения готовой холодной продукции.</w:t>
            </w:r>
          </w:p>
          <w:p w:rsidR="00DA6F8A" w:rsidRPr="009C3ABF" w:rsidRDefault="00DA6F8A" w:rsidP="009C3ABF">
            <w:pPr>
              <w:pStyle w:val="ConsNormal"/>
              <w:tabs>
                <w:tab w:val="left" w:pos="176"/>
                <w:tab w:val="left" w:pos="459"/>
              </w:tabs>
              <w:ind w:right="0"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pStyle w:val="aff0"/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lastRenderedPageBreak/>
              <w:t>разработка ассортимента холодных блюд из рыбы, мяса и сельскохозяйственной (домашней) птицы;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>применение вкусовых добавок к сложным холодным блюдам из рыбы, мяса и сельскохозяйственной (домашней) птицы и варианты их использования;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t>организация технологического процесса приготовления холодных блюд из рыбы, мяса и сельскохозяйственной (домашней) птицы</w:t>
            </w:r>
            <w:r w:rsidRPr="009C3ABF">
              <w:rPr>
                <w:spacing w:val="-2"/>
              </w:rPr>
              <w:t>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rPr>
                <w:bCs/>
              </w:rPr>
              <w:t>выбор соответствующего технологического оборудования и инвентаря;</w:t>
            </w:r>
          </w:p>
          <w:p w:rsidR="00DA6F8A" w:rsidRPr="009C3ABF" w:rsidRDefault="00DA6F8A" w:rsidP="009C3ABF">
            <w:pPr>
              <w:pStyle w:val="aff0"/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9C3ABF">
              <w:rPr>
                <w:rFonts w:ascii="Times New Roman" w:hAnsi="Times New Roman" w:cs="Times New Roman"/>
              </w:rPr>
              <w:t>контроль качества и безопасность      подготовленных продуктов;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rPr>
                <w:spacing w:val="-3"/>
              </w:rPr>
              <w:t xml:space="preserve">органолептически оценивать качество продуктов </w:t>
            </w:r>
            <w:r w:rsidRPr="009C3ABF">
              <w:t>для приготовления холодных блюд из рыбы, мяса и сельскохозяйственной (домашней) птицы;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6"/>
              </w:tabs>
              <w:ind w:left="0" w:firstLine="0"/>
              <w:jc w:val="both"/>
            </w:pPr>
            <w:r w:rsidRPr="009C3ABF">
              <w:rPr>
                <w:spacing w:val="-1"/>
              </w:rPr>
              <w:t>проводить расчеты по формулам;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  <w:rPr>
                <w:spacing w:val="-2"/>
              </w:rPr>
            </w:pPr>
            <w:r w:rsidRPr="009C3ABF">
              <w:rPr>
                <w:spacing w:val="-1"/>
              </w:rPr>
              <w:t xml:space="preserve">безопасно пользоваться производственным инвентарем и технологическим оборудованием при </w:t>
            </w:r>
            <w:r w:rsidRPr="009C3ABF">
              <w:t xml:space="preserve">приготовлении </w:t>
            </w:r>
            <w:r w:rsidRPr="009C3ABF">
              <w:rPr>
                <w:spacing w:val="-2"/>
              </w:rPr>
              <w:t>холодных блюд из рыбы, мяса и сельскохозяйственной (домашней) птицы;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>выбирать различные способы и приемы приготовления;</w:t>
            </w:r>
          </w:p>
          <w:p w:rsidR="00DA6F8A" w:rsidRPr="009C3ABF" w:rsidRDefault="00DA6F8A" w:rsidP="009C3ABF">
            <w:pPr>
              <w:numPr>
                <w:ilvl w:val="0"/>
                <w:numId w:val="5"/>
              </w:numPr>
              <w:tabs>
                <w:tab w:val="left" w:pos="246"/>
              </w:tabs>
              <w:ind w:left="0" w:firstLine="0"/>
              <w:jc w:val="both"/>
            </w:pPr>
            <w:r w:rsidRPr="009C3ABF">
              <w:t>выбирать температурный режим при подаче и хранении холодных блюд из рыбы, мяса и сельскохозяйственной (домашней) птицы;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Табель часов отработки;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Отзыв руководителя предприятия;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Характеристика;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Дневник прохождения практики;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Технологические карты на проработанные блюда;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Калькуляционные карты;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  <w:r w:rsidRPr="009C3ABF">
              <w:rPr>
                <w:bCs/>
              </w:rPr>
              <w:t>Защита практики в виде собеседования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6F8A" w:rsidRPr="009C3ABF" w:rsidRDefault="00DA6F8A" w:rsidP="009C3ABF">
            <w:pPr>
              <w:jc w:val="both"/>
            </w:pPr>
            <w:r w:rsidRPr="009C3ABF">
              <w:t>-Компьютерное моделирование технологического процесса заданного вида полуфабриката.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Экспертная оценка выполнения  практических заданий с использованием вычислительной техники.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Наблюдение за выполнением работ.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Тестирование.</w:t>
            </w:r>
          </w:p>
          <w:p w:rsidR="00DA6F8A" w:rsidRPr="009C3ABF" w:rsidRDefault="00DA6F8A" w:rsidP="009C3ABF">
            <w:pPr>
              <w:jc w:val="both"/>
            </w:pPr>
          </w:p>
          <w:p w:rsidR="00DA6F8A" w:rsidRPr="009C3ABF" w:rsidRDefault="00DA6F8A" w:rsidP="009C3ABF">
            <w:pPr>
              <w:jc w:val="both"/>
            </w:pPr>
            <w:r w:rsidRPr="009C3ABF">
              <w:t>Моделирование практической ситуации.</w:t>
            </w:r>
          </w:p>
          <w:p w:rsidR="00DA6F8A" w:rsidRPr="009C3ABF" w:rsidRDefault="00DA6F8A" w:rsidP="009C3ABF">
            <w:pPr>
              <w:jc w:val="both"/>
              <w:rPr>
                <w:bCs/>
              </w:rPr>
            </w:pPr>
          </w:p>
        </w:tc>
      </w:tr>
    </w:tbl>
    <w:p w:rsidR="00275095" w:rsidRDefault="008A6FDF" w:rsidP="002104BB">
      <w:pPr>
        <w:jc w:val="center"/>
        <w:rPr>
          <w:b/>
        </w:rPr>
      </w:pPr>
      <w:r>
        <w:rPr>
          <w:b/>
        </w:rPr>
        <w:lastRenderedPageBreak/>
        <w:br w:type="page"/>
      </w:r>
    </w:p>
    <w:p w:rsidR="002104BB" w:rsidRPr="002104BB" w:rsidRDefault="00186407" w:rsidP="002104BB">
      <w:pPr>
        <w:jc w:val="center"/>
        <w:rPr>
          <w:b/>
        </w:rPr>
      </w:pPr>
      <w:r>
        <w:rPr>
          <w:b/>
        </w:rPr>
        <w:lastRenderedPageBreak/>
        <w:t xml:space="preserve">6. </w:t>
      </w:r>
      <w:r w:rsidR="002104BB" w:rsidRPr="002104BB">
        <w:rPr>
          <w:b/>
        </w:rPr>
        <w:t>Приложение 1</w:t>
      </w:r>
    </w:p>
    <w:p w:rsidR="002104BB" w:rsidRPr="002104BB" w:rsidRDefault="002104BB" w:rsidP="002104BB">
      <w:pPr>
        <w:jc w:val="center"/>
      </w:pPr>
      <w:r w:rsidRPr="002104BB">
        <w:t>обязательное</w:t>
      </w:r>
    </w:p>
    <w:p w:rsidR="002104BB" w:rsidRDefault="002104BB" w:rsidP="002104BB">
      <w:pPr>
        <w:jc w:val="center"/>
        <w:rPr>
          <w:b/>
        </w:rPr>
      </w:pPr>
      <w:r w:rsidRPr="002104BB">
        <w:rPr>
          <w:b/>
        </w:rPr>
        <w:t>КОНКРЕТИЗАЦИЯ РЕЗУЛЬТАТОВ ОСВОЕНИЯ ПМ</w:t>
      </w:r>
    </w:p>
    <w:tbl>
      <w:tblPr>
        <w:tblW w:w="106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7"/>
        <w:gridCol w:w="539"/>
        <w:gridCol w:w="3974"/>
        <w:gridCol w:w="1022"/>
        <w:gridCol w:w="20"/>
      </w:tblGrid>
      <w:tr w:rsidR="00954F98" w:rsidRPr="00954F98" w:rsidTr="00103BE7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t>ПК 2.1.Организовы</w:t>
            </w:r>
            <w:r w:rsidR="00BF4006">
              <w:t xml:space="preserve">вать и проводить приготовление </w:t>
            </w:r>
            <w:r w:rsidRPr="00954F98">
              <w:t>канапе, легких и сложных холодных закусок.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rPr>
                <w:b/>
              </w:rPr>
              <w:t>Кол-во</w:t>
            </w:r>
          </w:p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rPr>
                <w:b/>
              </w:rPr>
              <w:t>часов</w:t>
            </w:r>
          </w:p>
        </w:tc>
      </w:tr>
      <w:tr w:rsidR="00202260" w:rsidRPr="00954F98" w:rsidTr="00BA6F8D">
        <w:tc>
          <w:tcPr>
            <w:tcW w:w="5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60" w:rsidRPr="00202260" w:rsidRDefault="00202260" w:rsidP="00DD1C99">
            <w:pPr>
              <w:rPr>
                <w:b/>
                <w:szCs w:val="28"/>
              </w:rPr>
            </w:pPr>
            <w:r w:rsidRPr="00202260">
              <w:rPr>
                <w:b/>
                <w:szCs w:val="28"/>
              </w:rPr>
              <w:t>иметь практический опыт: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</w:tabs>
            </w:pPr>
            <w:r w:rsidRPr="00202260">
              <w:t>разработки ассортимента сложных холодных блюд и соусов;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</w:tabs>
            </w:pPr>
            <w:r w:rsidRPr="00202260">
              <w:t>расчета массы сырья и полуфабрикатов для приготовления сложных холодных блюд и соусов;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</w:pPr>
            <w:r w:rsidRPr="00202260">
              <w:t>проверки качества продуктов для приготовления сложных холодных блюд и соусов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</w:tabs>
            </w:pPr>
            <w:r w:rsidRPr="00202260">
              <w:t>организации технологического процесса приготовления сложных холодных закусок, блюд и соусов;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</w:tabs>
            </w:pPr>
            <w:r w:rsidRPr="00202260">
              <w:t>приготовления сложных холодных блюд и соусов, используя различные технологии, оборудование и инвентарь;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</w:pPr>
            <w:r w:rsidRPr="00202260">
              <w:t>декорирования блюд сложными холодными соусами;</w:t>
            </w:r>
          </w:p>
          <w:p w:rsidR="00202260" w:rsidRPr="00202260" w:rsidRDefault="00202260" w:rsidP="00DD1C99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</w:tabs>
            </w:pPr>
            <w:r w:rsidRPr="00202260">
              <w:t>контроля качества и безопасности сложных холодных блюд и соусов;</w:t>
            </w:r>
          </w:p>
          <w:p w:rsidR="00202260" w:rsidRPr="00954F98" w:rsidRDefault="00202260" w:rsidP="00DD1C99"/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60" w:rsidRPr="00202260" w:rsidRDefault="00202260" w:rsidP="00DD1C99">
            <w:pPr>
              <w:contextualSpacing/>
              <w:rPr>
                <w:b/>
                <w:szCs w:val="28"/>
              </w:rPr>
            </w:pPr>
            <w:r w:rsidRPr="00202260">
              <w:rPr>
                <w:b/>
                <w:szCs w:val="28"/>
              </w:rPr>
              <w:t xml:space="preserve">Виды работ на практике </w:t>
            </w:r>
          </w:p>
          <w:p w:rsidR="00202260" w:rsidRPr="00954F98" w:rsidRDefault="00450EC7" w:rsidP="00DD1C99">
            <w:r>
              <w:t xml:space="preserve">Приготовление   холодных блюд и закусок из рыбы.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60" w:rsidRPr="00954F98" w:rsidRDefault="00510D0D" w:rsidP="00954F9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A6F8D" w:rsidRPr="00954F98" w:rsidTr="00BA6F8D">
        <w:trPr>
          <w:trHeight w:val="20"/>
        </w:trPr>
        <w:tc>
          <w:tcPr>
            <w:tcW w:w="5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F8D" w:rsidRPr="00954F98" w:rsidRDefault="00BA6F8D" w:rsidP="00954F98">
            <w:pPr>
              <w:jc w:val="center"/>
            </w:pPr>
            <w:r w:rsidRPr="00954F98">
              <w:t>Уметь:</w:t>
            </w:r>
          </w:p>
          <w:p w:rsidR="00BA6F8D" w:rsidRPr="00954F98" w:rsidRDefault="00BA6F8D" w:rsidP="00954F98">
            <w:r w:rsidRPr="00954F98">
              <w:t>•органолептически оценивать качество продуктов для приготовления сложной холодной кулинарной продукции;</w:t>
            </w:r>
          </w:p>
          <w:p w:rsidR="00BA6F8D" w:rsidRPr="00954F98" w:rsidRDefault="00BA6F8D" w:rsidP="00954F98">
            <w:r w:rsidRPr="00954F98">
              <w:t>•использовать различные технологии приготовления сложных холодных блюд и соусов;</w:t>
            </w:r>
          </w:p>
          <w:p w:rsidR="00BA6F8D" w:rsidRPr="00954F98" w:rsidRDefault="00BA6F8D" w:rsidP="00954F98">
            <w:r w:rsidRPr="00954F98">
              <w:t>•проводить расчеты по формулам;</w:t>
            </w:r>
          </w:p>
          <w:p w:rsidR="00BA6F8D" w:rsidRPr="00954F98" w:rsidRDefault="00BA6F8D" w:rsidP="00954F98">
            <w:r w:rsidRPr="00954F98">
              <w:t>•безопасно пользоваться производственным инвентарем и те</w:t>
            </w:r>
            <w:r>
              <w:t>хнологическим оборудованием для</w:t>
            </w:r>
            <w:r w:rsidRPr="00954F98">
              <w:t xml:space="preserve"> приготовления сложных холодных блюд и соусов;</w:t>
            </w:r>
          </w:p>
          <w:p w:rsidR="00BA6F8D" w:rsidRPr="00954F98" w:rsidRDefault="00BA6F8D" w:rsidP="00954F98">
            <w:r w:rsidRPr="00954F98">
              <w:t>•выбирать методы контроля качества и без</w:t>
            </w:r>
            <w:r>
              <w:t>опасности приготовления сложных</w:t>
            </w:r>
            <w:r w:rsidRPr="00954F98">
              <w:t xml:space="preserve"> холодных блюд и соусов;</w:t>
            </w:r>
          </w:p>
          <w:p w:rsidR="00BA6F8D" w:rsidRPr="00954F98" w:rsidRDefault="00BA6F8D" w:rsidP="00954F98">
            <w:r w:rsidRPr="00954F98">
              <w:t>•выбирать температурный и временный режим при подаче и хранении сложных холодных блюд и соусов;</w:t>
            </w:r>
          </w:p>
          <w:p w:rsidR="00BA6F8D" w:rsidRPr="00954F98" w:rsidRDefault="00BA6F8D" w:rsidP="00954F98">
            <w:r w:rsidRPr="00954F98">
              <w:t>•оценивать качество и безопасность готовой холодной продукции различными методами;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6F8D" w:rsidRPr="00954F98" w:rsidRDefault="00BA6F8D" w:rsidP="00954F98">
            <w:pPr>
              <w:jc w:val="center"/>
            </w:pPr>
            <w:r w:rsidRPr="00954F98">
              <w:rPr>
                <w:b/>
              </w:rPr>
              <w:t>Практические работы:</w:t>
            </w:r>
          </w:p>
          <w:p w:rsidR="00BA6F8D" w:rsidRPr="00954F98" w:rsidRDefault="00BA6F8D" w:rsidP="00954F98">
            <w:pPr>
              <w:jc w:val="both"/>
            </w:pPr>
            <w:r w:rsidRPr="00954F98">
              <w:t>Приготовить бутерброды в ассортименте</w:t>
            </w:r>
          </w:p>
          <w:p w:rsidR="00BA6F8D" w:rsidRPr="00954F98" w:rsidRDefault="00BA6F8D" w:rsidP="00954F98">
            <w:r w:rsidRPr="00954F98">
              <w:t>Приготовить канапе в ассортименте</w:t>
            </w:r>
          </w:p>
          <w:p w:rsidR="00BA6F8D" w:rsidRPr="00954F98" w:rsidRDefault="00BA6F8D" w:rsidP="00954F98">
            <w:r w:rsidRPr="00954F98">
              <w:t>Приготовить рыбные закуски и закуски из морепродуктов</w:t>
            </w:r>
          </w:p>
          <w:p w:rsidR="00BA6F8D" w:rsidRPr="00954F98" w:rsidRDefault="00BA6F8D" w:rsidP="00954F98">
            <w:r w:rsidRPr="00954F98">
              <w:t>Приготовить закуски из мяса, сельскохозяйственной птицы, дичи.</w:t>
            </w:r>
          </w:p>
          <w:p w:rsidR="00BA6F8D" w:rsidRPr="00954F98" w:rsidRDefault="00BA6F8D" w:rsidP="00954F98">
            <w:r w:rsidRPr="00954F98">
              <w:t>Приготовить салаты из овощей</w:t>
            </w:r>
          </w:p>
          <w:p w:rsidR="00BA6F8D" w:rsidRPr="00954F98" w:rsidRDefault="00BA6F8D" w:rsidP="00954F98">
            <w:r w:rsidRPr="00954F98">
              <w:t>Приготовить винегреты в ассортименте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F8D" w:rsidRPr="00954F98" w:rsidRDefault="00BA6F8D" w:rsidP="00954F98">
            <w:pPr>
              <w:jc w:val="center"/>
              <w:rPr>
                <w:b/>
              </w:rPr>
            </w:pPr>
          </w:p>
        </w:tc>
      </w:tr>
      <w:tr w:rsidR="00BA6F8D" w:rsidRPr="00954F98" w:rsidTr="00BA6F8D">
        <w:trPr>
          <w:trHeight w:val="20"/>
        </w:trPr>
        <w:tc>
          <w:tcPr>
            <w:tcW w:w="5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8D" w:rsidRPr="00954F98" w:rsidRDefault="00BA6F8D" w:rsidP="00954F98">
            <w:pPr>
              <w:jc w:val="center"/>
            </w:pPr>
          </w:p>
        </w:tc>
        <w:tc>
          <w:tcPr>
            <w:tcW w:w="3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6F8D" w:rsidRPr="00954F98" w:rsidRDefault="00BA6F8D" w:rsidP="00954F98">
            <w:pPr>
              <w:rPr>
                <w:b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8D" w:rsidRPr="00954F98" w:rsidRDefault="00510D0D" w:rsidP="00954F9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A6F8D" w:rsidRPr="00954F98" w:rsidTr="00BA6F8D">
        <w:trPr>
          <w:trHeight w:val="20"/>
        </w:trPr>
        <w:tc>
          <w:tcPr>
            <w:tcW w:w="5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F8D" w:rsidRPr="00954F98" w:rsidRDefault="00BA6F8D" w:rsidP="00954F98"/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8D" w:rsidRPr="00954F98" w:rsidRDefault="00BA6F8D" w:rsidP="00954F98">
            <w:pPr>
              <w:rPr>
                <w:b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8D" w:rsidRPr="00954F98" w:rsidRDefault="00BA6F8D" w:rsidP="00954F98">
            <w:pPr>
              <w:jc w:val="center"/>
              <w:rPr>
                <w:b/>
              </w:rPr>
            </w:pPr>
          </w:p>
        </w:tc>
      </w:tr>
      <w:tr w:rsidR="00954F98" w:rsidRPr="00954F98" w:rsidTr="00BA6F8D">
        <w:trPr>
          <w:trHeight w:val="20"/>
        </w:trPr>
        <w:tc>
          <w:tcPr>
            <w:tcW w:w="5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t>Знать:</w:t>
            </w:r>
          </w:p>
          <w:p w:rsidR="00954F98" w:rsidRPr="00954F98" w:rsidRDefault="00954F98" w:rsidP="00954F98">
            <w:r w:rsidRPr="00954F98">
              <w:t>• ассортимент канапе, легких и сложных холодных закусок;</w:t>
            </w:r>
          </w:p>
          <w:p w:rsidR="00954F98" w:rsidRPr="00954F98" w:rsidRDefault="00954F98" w:rsidP="00954F98">
            <w:r w:rsidRPr="00954F98">
              <w:t xml:space="preserve">• варианты сочетаемости хлебобулочных изделий из слоеного, </w:t>
            </w:r>
            <w:r w:rsidR="00BF4006">
              <w:t xml:space="preserve">заварного, сдобного и пресного </w:t>
            </w:r>
            <w:r w:rsidRPr="00954F98">
              <w:t>теста с другими ингредиентами при приготовлении канапе и легких закусок;</w:t>
            </w:r>
          </w:p>
          <w:p w:rsidR="00954F98" w:rsidRPr="00954F98" w:rsidRDefault="00954F98" w:rsidP="00954F98">
            <w:r w:rsidRPr="00954F98">
              <w:t>•требования и основные критерии оценки качества продуктов и дополнительных ингредиентов для приготовления канапе, легких и сложных холодных закусок;</w:t>
            </w:r>
          </w:p>
          <w:p w:rsidR="00954F98" w:rsidRPr="00954F98" w:rsidRDefault="00954F98" w:rsidP="00954F98">
            <w:r w:rsidRPr="00954F98">
              <w:lastRenderedPageBreak/>
              <w:t>•требования к качеству готовых канапе, легких и сложных холодных закусок;</w:t>
            </w:r>
          </w:p>
          <w:p w:rsidR="00954F98" w:rsidRPr="00954F98" w:rsidRDefault="00954F98" w:rsidP="00954F98">
            <w:r w:rsidRPr="00954F98">
              <w:t>•органолептические способы определения степени готовности и качества сложных холодных блюд и соусов;</w:t>
            </w:r>
          </w:p>
          <w:p w:rsidR="00954F98" w:rsidRPr="00954F98" w:rsidRDefault="00954F98" w:rsidP="00954F98">
            <w:r w:rsidRPr="00954F98">
              <w:t>•температурный и санитарный режимы, правила приготовления разных типов канапе, легких и сложных холодных закусок;</w:t>
            </w:r>
          </w:p>
          <w:p w:rsidR="00954F98" w:rsidRPr="00954F98" w:rsidRDefault="00954F98" w:rsidP="00954F98">
            <w:r w:rsidRPr="00954F98">
              <w:t>•виды технологического оборудования и производственного инвентаря и его безопасное использование при приготовлении сложных холодных блюд и соусов;</w:t>
            </w:r>
          </w:p>
          <w:p w:rsidR="00954F98" w:rsidRPr="00954F98" w:rsidRDefault="00954F98" w:rsidP="00954F98">
            <w:r w:rsidRPr="00954F98">
              <w:t>•технологию приготовления канапе, легких и сложных холодных закусок;</w:t>
            </w:r>
          </w:p>
          <w:p w:rsidR="00954F98" w:rsidRPr="00954F98" w:rsidRDefault="00954F98" w:rsidP="00954F98">
            <w:r w:rsidRPr="00954F98">
              <w:t>•методы сервировки, способы и температура подачи канапе, легких и сложных холодных закусок;</w:t>
            </w:r>
          </w:p>
          <w:p w:rsidR="00954F98" w:rsidRPr="00954F98" w:rsidRDefault="00954F98" w:rsidP="00954F98">
            <w:r w:rsidRPr="00954F98">
              <w:t>•варианты оформления канапе, легких и сложных холодных закусок;</w:t>
            </w:r>
          </w:p>
          <w:p w:rsidR="00954F98" w:rsidRPr="00954F98" w:rsidRDefault="00954F98" w:rsidP="00954F98">
            <w:r w:rsidRPr="00954F98">
              <w:t>требования к безопасности приготовления и хранения готовых сложных холодных блюд;</w:t>
            </w:r>
          </w:p>
          <w:p w:rsidR="00954F98" w:rsidRPr="00954F98" w:rsidRDefault="00954F98" w:rsidP="00954F98">
            <w:r w:rsidRPr="00954F98">
              <w:t>•риски в области безопасности процессов приготовления и хранения готовой сложной холодной кулинарной продукции;</w:t>
            </w:r>
          </w:p>
          <w:p w:rsidR="00954F98" w:rsidRPr="00954F98" w:rsidRDefault="00954F98" w:rsidP="00954F98">
            <w:r w:rsidRPr="00954F98">
              <w:t>•методы контроля безопасности продуктов, процессов приготовления и хранения готовой холодной продукции.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rPr>
                <w:b/>
              </w:rPr>
              <w:lastRenderedPageBreak/>
              <w:t>Перечень тем: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rPr>
                <w:b/>
              </w:rPr>
              <w:t>2</w:t>
            </w:r>
            <w:r w:rsidR="00BC576E">
              <w:rPr>
                <w:b/>
              </w:rPr>
              <w:t>8</w:t>
            </w:r>
          </w:p>
        </w:tc>
      </w:tr>
      <w:tr w:rsidR="00954F98" w:rsidRPr="00954F98" w:rsidTr="00BA6F8D">
        <w:trPr>
          <w:trHeight w:val="20"/>
        </w:trPr>
        <w:tc>
          <w:tcPr>
            <w:tcW w:w="5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Pr="00954F98" w:rsidRDefault="00954F98" w:rsidP="00954F98"/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r w:rsidRPr="00954F98">
              <w:t>Значение холодных блюд и закусок в питании. Классификация холодных блюд.</w:t>
            </w:r>
          </w:p>
          <w:p w:rsidR="00954F98" w:rsidRPr="00954F98" w:rsidRDefault="00954F98" w:rsidP="00954F98">
            <w:r w:rsidRPr="00954F98">
              <w:t xml:space="preserve"> Санитарные требования к производству холодных блюд и закусок.</w:t>
            </w:r>
          </w:p>
          <w:p w:rsidR="00954F98" w:rsidRPr="00954F98" w:rsidRDefault="00954F98" w:rsidP="00954F98">
            <w:r w:rsidRPr="00954F98">
              <w:t>Общие технологические требования к производству холодных блюд и закусок</w:t>
            </w:r>
          </w:p>
          <w:p w:rsidR="00954F98" w:rsidRPr="00954F98" w:rsidRDefault="00954F98" w:rsidP="00954F98">
            <w:pPr>
              <w:rPr>
                <w:b/>
              </w:rPr>
            </w:pPr>
            <w:r w:rsidRPr="00954F98">
              <w:rPr>
                <w:color w:val="000000"/>
              </w:rPr>
              <w:t xml:space="preserve">Рациональное использование, </w:t>
            </w:r>
            <w:r w:rsidRPr="00954F98">
              <w:rPr>
                <w:color w:val="000000"/>
                <w:spacing w:val="-2"/>
              </w:rPr>
              <w:t xml:space="preserve">совместимость и взаимозаменяемость </w:t>
            </w:r>
            <w:r w:rsidRPr="00954F98">
              <w:rPr>
                <w:color w:val="000000"/>
                <w:spacing w:val="-2"/>
              </w:rPr>
              <w:lastRenderedPageBreak/>
              <w:t xml:space="preserve">сырья, продуктов при приготовлении </w:t>
            </w:r>
            <w:r w:rsidRPr="00954F98">
              <w:rPr>
                <w:color w:val="000000"/>
                <w:spacing w:val="2"/>
              </w:rPr>
              <w:t xml:space="preserve">блюд. Современные требования к приготовлению, оформлению, отпуску </w:t>
            </w:r>
            <w:r w:rsidRPr="00954F98">
              <w:rPr>
                <w:color w:val="000000"/>
                <w:spacing w:val="-1"/>
              </w:rPr>
              <w:t>холодных</w:t>
            </w:r>
            <w:r w:rsidR="009C3ABF">
              <w:rPr>
                <w:color w:val="000000"/>
                <w:spacing w:val="-1"/>
              </w:rPr>
              <w:t xml:space="preserve"> </w:t>
            </w:r>
            <w:r w:rsidRPr="00954F98">
              <w:rPr>
                <w:color w:val="000000"/>
                <w:spacing w:val="-1"/>
              </w:rPr>
              <w:t>блюд, закусок.</w:t>
            </w:r>
          </w:p>
          <w:p w:rsidR="00954F98" w:rsidRPr="00954F98" w:rsidRDefault="00954F98" w:rsidP="00954F98">
            <w:pPr>
              <w:pStyle w:val="33"/>
              <w:ind w:left="0"/>
              <w:rPr>
                <w:color w:val="000000"/>
                <w:spacing w:val="-4"/>
                <w:sz w:val="24"/>
                <w:szCs w:val="24"/>
              </w:rPr>
            </w:pPr>
            <w:r w:rsidRPr="00954F98">
              <w:rPr>
                <w:sz w:val="24"/>
                <w:szCs w:val="24"/>
              </w:rPr>
              <w:t>Бутерброды и банкетные закуски. Технологические требования к приготовлению, правила подачи. Ассортимент.</w:t>
            </w:r>
            <w:r w:rsidRPr="00954F98">
              <w:rPr>
                <w:color w:val="000000"/>
                <w:spacing w:val="4"/>
                <w:sz w:val="24"/>
                <w:szCs w:val="24"/>
              </w:rPr>
              <w:t xml:space="preserve"> Требования к качеству, режимы </w:t>
            </w:r>
            <w:r w:rsidRPr="00954F98">
              <w:rPr>
                <w:color w:val="000000"/>
                <w:spacing w:val="-4"/>
                <w:sz w:val="24"/>
                <w:szCs w:val="24"/>
              </w:rPr>
              <w:t>хранения</w:t>
            </w:r>
          </w:p>
          <w:p w:rsidR="00954F98" w:rsidRPr="00954F98" w:rsidRDefault="00954F98" w:rsidP="00954F98">
            <w:pPr>
              <w:pStyle w:val="33"/>
              <w:ind w:left="0"/>
              <w:rPr>
                <w:sz w:val="24"/>
                <w:szCs w:val="24"/>
              </w:rPr>
            </w:pPr>
            <w:r w:rsidRPr="00954F98">
              <w:rPr>
                <w:color w:val="000000"/>
                <w:spacing w:val="-4"/>
                <w:sz w:val="24"/>
                <w:szCs w:val="24"/>
              </w:rPr>
              <w:t xml:space="preserve"> и реализации.</w:t>
            </w:r>
          </w:p>
          <w:p w:rsidR="00954F98" w:rsidRPr="00954F98" w:rsidRDefault="00954F98" w:rsidP="00954F98">
            <w:pPr>
              <w:rPr>
                <w:b/>
              </w:rPr>
            </w:pPr>
            <w:r w:rsidRPr="00954F98">
              <w:t>Закуски из овощей и грибов. Технологические требования к приготовлению, правила подачи. Ассортимент.</w:t>
            </w:r>
            <w:r w:rsidRPr="00954F98">
              <w:rPr>
                <w:color w:val="000000"/>
                <w:spacing w:val="4"/>
              </w:rPr>
              <w:t xml:space="preserve"> Требования к качеству, режимы </w:t>
            </w:r>
            <w:r w:rsidRPr="00954F98">
              <w:rPr>
                <w:color w:val="000000"/>
                <w:spacing w:val="-4"/>
              </w:rPr>
              <w:t>хранения и реализации.</w:t>
            </w:r>
          </w:p>
          <w:p w:rsidR="00954F98" w:rsidRPr="00954F98" w:rsidRDefault="00954F98" w:rsidP="00954F98">
            <w:r w:rsidRPr="00954F98">
              <w:t>Закуски из рыбы и нерыбного водного сырья. Технологические требования к приготовлению, правила подачи. Ассортимент</w:t>
            </w:r>
          </w:p>
          <w:p w:rsidR="00954F98" w:rsidRPr="00954F98" w:rsidRDefault="00954F98" w:rsidP="00954F98">
            <w:pPr>
              <w:jc w:val="both"/>
            </w:pPr>
            <w:r w:rsidRPr="00954F98">
              <w:t xml:space="preserve">Закуски из мясных </w:t>
            </w:r>
            <w:r w:rsidR="00BF4006">
              <w:t>продуктов, сельскохозяйственной</w:t>
            </w:r>
            <w:r w:rsidRPr="00954F98">
              <w:t xml:space="preserve"> птицы, дичи.</w:t>
            </w:r>
          </w:p>
          <w:p w:rsidR="00954F98" w:rsidRPr="00954F98" w:rsidRDefault="00954F98" w:rsidP="00954F98">
            <w:pPr>
              <w:jc w:val="both"/>
            </w:pPr>
            <w:r w:rsidRPr="00954F98">
              <w:t xml:space="preserve"> Технологические требования</w:t>
            </w:r>
            <w:r w:rsidR="00BF4006">
              <w:t xml:space="preserve"> к приготовлению,</w:t>
            </w:r>
            <w:r w:rsidRPr="00954F98">
              <w:t xml:space="preserve"> правила подачи. Ассортимент.</w:t>
            </w:r>
          </w:p>
          <w:p w:rsidR="00954F98" w:rsidRPr="00954F98" w:rsidRDefault="00954F98" w:rsidP="00954F98">
            <w:pPr>
              <w:rPr>
                <w:color w:val="000000"/>
                <w:spacing w:val="-4"/>
              </w:rPr>
            </w:pPr>
            <w:r w:rsidRPr="00954F98">
              <w:rPr>
                <w:color w:val="000000"/>
                <w:spacing w:val="4"/>
              </w:rPr>
              <w:t xml:space="preserve">Требования к качеству, режимы </w:t>
            </w:r>
            <w:r w:rsidRPr="00954F98">
              <w:rPr>
                <w:color w:val="000000"/>
                <w:spacing w:val="-4"/>
              </w:rPr>
              <w:t>хранения и реализации.</w:t>
            </w:r>
          </w:p>
          <w:p w:rsidR="00954F98" w:rsidRPr="00954F98" w:rsidRDefault="00954F98" w:rsidP="00954F98">
            <w:pPr>
              <w:jc w:val="both"/>
            </w:pPr>
            <w:r w:rsidRPr="00954F98">
              <w:t>Требования к качеству холодных блюд и закусок. Режимы хранения и реализации и транспор</w:t>
            </w:r>
            <w:r w:rsidR="00BF4006">
              <w:t>тировки холодных блюд и закусок</w:t>
            </w:r>
            <w:r w:rsidRPr="00954F98">
              <w:t xml:space="preserve"> из овощей</w:t>
            </w:r>
          </w:p>
          <w:p w:rsidR="00954F98" w:rsidRPr="00954F98" w:rsidRDefault="00954F98" w:rsidP="00954F98">
            <w:pPr>
              <w:rPr>
                <w:b/>
              </w:rPr>
            </w:pPr>
            <w:r w:rsidRPr="00954F98">
              <w:rPr>
                <w:rFonts w:eastAsia="Calibri"/>
                <w:bCs/>
              </w:rPr>
              <w:t xml:space="preserve">Составление технологических карт </w:t>
            </w:r>
            <w:r w:rsidR="00BF4006">
              <w:rPr>
                <w:rFonts w:eastAsia="Calibri"/>
                <w:bCs/>
              </w:rPr>
              <w:t xml:space="preserve">на холодные закуски из овощей, </w:t>
            </w:r>
            <w:r w:rsidRPr="00954F98">
              <w:rPr>
                <w:rFonts w:eastAsia="Calibri"/>
                <w:bCs/>
              </w:rPr>
              <w:t>рыбы, мяса, с/х птицы.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103BE7">
        <w:trPr>
          <w:trHeight w:val="2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  <w:rPr>
                <w:bCs/>
              </w:rPr>
            </w:pPr>
            <w:r w:rsidRPr="00954F98">
              <w:lastRenderedPageBreak/>
              <w:t>Самостоятельная работа студента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A6F8D" w:rsidP="00954F9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54F98" w:rsidRPr="00954F98" w:rsidTr="00103BE7">
        <w:trPr>
          <w:trHeight w:val="2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t>Тематика самостоятельной работы:</w:t>
            </w:r>
          </w:p>
          <w:p w:rsidR="00954F98" w:rsidRPr="00954F98" w:rsidRDefault="00954F98" w:rsidP="00954F98">
            <w:pPr>
              <w:jc w:val="both"/>
              <w:rPr>
                <w:b/>
              </w:rPr>
            </w:pPr>
            <w:r w:rsidRPr="00954F98">
              <w:t>Работа с конспектом</w:t>
            </w:r>
          </w:p>
          <w:p w:rsidR="00954F98" w:rsidRPr="00954F98" w:rsidRDefault="00BF4006" w:rsidP="00954F98">
            <w:pPr>
              <w:jc w:val="both"/>
            </w:pPr>
            <w:r>
              <w:t xml:space="preserve">Составление </w:t>
            </w:r>
            <w:r w:rsidR="00954F98" w:rsidRPr="00954F98">
              <w:t>технологических карт</w:t>
            </w:r>
          </w:p>
          <w:p w:rsidR="00954F98" w:rsidRPr="00954F98" w:rsidRDefault="00954F98" w:rsidP="00954F98">
            <w:pPr>
              <w:jc w:val="both"/>
              <w:rPr>
                <w:b/>
              </w:rPr>
            </w:pPr>
            <w:r w:rsidRPr="00954F98">
              <w:t xml:space="preserve">Составление технологических схем </w:t>
            </w:r>
          </w:p>
          <w:p w:rsidR="00954F98" w:rsidRPr="00954F98" w:rsidRDefault="00954F98" w:rsidP="00954F98">
            <w:pPr>
              <w:rPr>
                <w:bCs/>
              </w:rPr>
            </w:pPr>
            <w:r w:rsidRPr="00954F98">
              <w:t>Работа с нормативными документами (сборник рецептур)</w:t>
            </w:r>
          </w:p>
          <w:p w:rsidR="00954F98" w:rsidRPr="00954F98" w:rsidRDefault="00954F98" w:rsidP="00954F98">
            <w:pPr>
              <w:jc w:val="both"/>
              <w:rPr>
                <w:b/>
              </w:rPr>
            </w:pPr>
            <w:r w:rsidRPr="00954F98">
              <w:t>Выполнить презентацию на тему: «Оформление холодных закусок для банкетных блюд»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технологические схемы приготовления холодных закусок.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конспект: «Требования к обработке продуктов для холодных блюд согласно       СанПиН».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технологические карты для приготовления сложных холодных гарниров.</w:t>
            </w:r>
          </w:p>
          <w:p w:rsidR="00954F98" w:rsidRPr="00954F98" w:rsidRDefault="00954F98" w:rsidP="00954F98">
            <w:r w:rsidRPr="00954F98">
              <w:t>Выполнить сообщение на тему: «Оригинальные гарниры для холодных блюд»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103BE7">
        <w:trPr>
          <w:trHeight w:val="51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t xml:space="preserve">ПК 2.2.Организовывать и проводить приготовление сложных </w:t>
            </w:r>
          </w:p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t>холодных блюд из рыбы, мяса и сельскохозяйственной (домашней) птицы.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202260" w:rsidRPr="00954F98" w:rsidTr="00BA6F8D">
        <w:trPr>
          <w:trHeight w:val="510"/>
        </w:trPr>
        <w:tc>
          <w:tcPr>
            <w:tcW w:w="5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C7" w:rsidRPr="00202260" w:rsidRDefault="00450EC7" w:rsidP="00450EC7">
            <w:pPr>
              <w:rPr>
                <w:b/>
                <w:szCs w:val="28"/>
              </w:rPr>
            </w:pPr>
            <w:r w:rsidRPr="00202260">
              <w:rPr>
                <w:b/>
                <w:szCs w:val="28"/>
              </w:rPr>
              <w:t>иметь практический опыт:</w:t>
            </w:r>
          </w:p>
          <w:p w:rsidR="00202260" w:rsidRPr="00202260" w:rsidRDefault="00202260" w:rsidP="00450EC7">
            <w:r w:rsidRPr="00202260">
              <w:t>сервировки и оформления канапе, легких и сложных холодных закусок, оформления и отделки сложных холодных блюд из рыбы, мяса и птицы;</w:t>
            </w:r>
          </w:p>
          <w:p w:rsidR="00202260" w:rsidRPr="00954F98" w:rsidRDefault="00202260" w:rsidP="00954F98">
            <w:pPr>
              <w:jc w:val="center"/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C7" w:rsidRPr="00450EC7" w:rsidRDefault="00450EC7" w:rsidP="00275095">
            <w:pPr>
              <w:contextualSpacing/>
              <w:rPr>
                <w:b/>
              </w:rPr>
            </w:pPr>
            <w:r w:rsidRPr="00450EC7">
              <w:rPr>
                <w:b/>
              </w:rPr>
              <w:lastRenderedPageBreak/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</w:r>
            <w:r w:rsidRPr="00450EC7">
              <w:rPr>
                <w:b/>
              </w:rPr>
              <w:softHyphen/>
              <w:t>Вид работ на практике</w:t>
            </w:r>
          </w:p>
          <w:p w:rsidR="00450EC7" w:rsidRPr="00094148" w:rsidRDefault="00450EC7" w:rsidP="00275095">
            <w:pPr>
              <w:contextualSpacing/>
              <w:rPr>
                <w:highlight w:val="yellow"/>
              </w:rPr>
            </w:pPr>
            <w:r w:rsidRPr="00553610">
              <w:t>Подготовка полуфабрикатов из рыбы с костным скелетом</w:t>
            </w:r>
          </w:p>
          <w:p w:rsidR="00450EC7" w:rsidRPr="00094148" w:rsidRDefault="00450EC7" w:rsidP="00275095">
            <w:pPr>
              <w:contextualSpacing/>
              <w:rPr>
                <w:highlight w:val="yellow"/>
              </w:rPr>
            </w:pPr>
            <w:r w:rsidRPr="002A53C6">
              <w:t>Подготовка полуфабрикатов из мяса</w:t>
            </w:r>
          </w:p>
          <w:p w:rsidR="00450EC7" w:rsidRPr="002A53C6" w:rsidRDefault="00450EC7" w:rsidP="00275095">
            <w:pPr>
              <w:contextualSpacing/>
            </w:pPr>
            <w:r>
              <w:lastRenderedPageBreak/>
              <w:t>Подготовка полуфабрикатов</w:t>
            </w:r>
            <w:r w:rsidR="009C3ABF">
              <w:t xml:space="preserve"> </w:t>
            </w:r>
            <w:r w:rsidRPr="002A53C6">
              <w:t>из</w:t>
            </w:r>
            <w:r w:rsidR="009C3ABF">
              <w:t xml:space="preserve"> </w:t>
            </w:r>
            <w:r w:rsidRPr="002A53C6">
              <w:t>домашней птицы</w:t>
            </w:r>
          </w:p>
          <w:p w:rsidR="00202260" w:rsidRPr="00954F98" w:rsidRDefault="00450EC7" w:rsidP="00275095">
            <w:r w:rsidRPr="002A53C6">
              <w:t>Подготовка гусиной, утиной,</w:t>
            </w:r>
            <w:r w:rsidR="009C3ABF">
              <w:t xml:space="preserve"> </w:t>
            </w:r>
            <w:r w:rsidRPr="002A53C6">
              <w:t>куриной печени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60" w:rsidRPr="00954F98" w:rsidRDefault="00510D0D" w:rsidP="00954F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</w:tr>
      <w:tr w:rsidR="00954F98" w:rsidRPr="00954F98" w:rsidTr="00BA6F8D">
        <w:trPr>
          <w:trHeight w:val="20"/>
        </w:trPr>
        <w:tc>
          <w:tcPr>
            <w:tcW w:w="5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lastRenderedPageBreak/>
              <w:t>Уметь:</w:t>
            </w:r>
          </w:p>
          <w:p w:rsidR="00954F98" w:rsidRPr="00954F98" w:rsidRDefault="00954F98" w:rsidP="00954F98">
            <w:r w:rsidRPr="00954F98">
              <w:t>- органолептически оценивать качество продуктов для приготовления сложной холодной кулинарной продукции;</w:t>
            </w:r>
          </w:p>
          <w:p w:rsidR="00954F98" w:rsidRPr="00954F98" w:rsidRDefault="00954F98" w:rsidP="00954F98">
            <w:r w:rsidRPr="00954F98">
              <w:t>- использовать различные технологии приготовления сложных холодных блюд;</w:t>
            </w:r>
          </w:p>
          <w:p w:rsidR="00954F98" w:rsidRPr="00954F98" w:rsidRDefault="00954F98" w:rsidP="00954F98">
            <w:r w:rsidRPr="00954F98">
              <w:t>- проводить расчеты по формулам;</w:t>
            </w:r>
          </w:p>
          <w:p w:rsidR="00954F98" w:rsidRPr="00954F98" w:rsidRDefault="00954F98" w:rsidP="00954F98">
            <w:r w:rsidRPr="00954F98">
              <w:t>- безопасно пользоваться производственным инвентарем и тех</w:t>
            </w:r>
            <w:r w:rsidR="00BF4006">
              <w:t xml:space="preserve">нологическим оборудованием для </w:t>
            </w:r>
            <w:r w:rsidRPr="00954F98">
              <w:t>приготовления сложных холодных блюд;</w:t>
            </w:r>
          </w:p>
          <w:p w:rsidR="00954F98" w:rsidRPr="00954F98" w:rsidRDefault="00954F98" w:rsidP="00954F98">
            <w:r w:rsidRPr="00954F98">
              <w:t>- выбирать методы контроля качества и безо</w:t>
            </w:r>
            <w:r w:rsidR="00BF4006">
              <w:t xml:space="preserve">пасности приготовления сложных </w:t>
            </w:r>
            <w:r w:rsidRPr="00954F98">
              <w:t>холодных блюд;</w:t>
            </w:r>
          </w:p>
          <w:p w:rsidR="00954F98" w:rsidRPr="00954F98" w:rsidRDefault="00954F98" w:rsidP="00954F98">
            <w:r w:rsidRPr="00954F98">
              <w:t>- выбирать температурный и временный режим при подаче и хранении сложных холодных блюд;</w:t>
            </w:r>
          </w:p>
          <w:p w:rsidR="00954F98" w:rsidRPr="00954F98" w:rsidRDefault="00954F98" w:rsidP="00954F98">
            <w:r w:rsidRPr="00954F98">
              <w:t>- оценивать качество и безопасность готовой холодной продукции различными методами;</w:t>
            </w:r>
          </w:p>
          <w:p w:rsidR="00954F98" w:rsidRPr="00954F98" w:rsidRDefault="00954F98" w:rsidP="00954F98"/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rPr>
                <w:b/>
              </w:rPr>
              <w:t xml:space="preserve">Практические работы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510D0D" w:rsidP="00954F9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54F98" w:rsidRPr="00954F98" w:rsidTr="00BA6F8D">
        <w:trPr>
          <w:trHeight w:val="1848"/>
        </w:trPr>
        <w:tc>
          <w:tcPr>
            <w:tcW w:w="5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Pr="00954F98" w:rsidRDefault="00954F98" w:rsidP="00954F98"/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r w:rsidRPr="00954F98">
              <w:t>Приготовить холодные блюда из рыбы с различными гарнирами.</w:t>
            </w:r>
          </w:p>
          <w:p w:rsidR="00954F98" w:rsidRPr="00954F98" w:rsidRDefault="00BF4006" w:rsidP="00954F98">
            <w:r>
              <w:t>Приготовить заливные</w:t>
            </w:r>
            <w:r w:rsidR="00954F98" w:rsidRPr="00954F98">
              <w:t xml:space="preserve"> блюда из рыбы и морепродуктов различными способами.</w:t>
            </w:r>
          </w:p>
          <w:p w:rsidR="00954F98" w:rsidRPr="00954F98" w:rsidRDefault="00954F98" w:rsidP="00954F98">
            <w:r w:rsidRPr="00954F98">
              <w:t xml:space="preserve">Приготовить холодные блюда из мяса в ассортименте </w:t>
            </w:r>
          </w:p>
          <w:p w:rsidR="00954F98" w:rsidRPr="00954F98" w:rsidRDefault="00BF4006" w:rsidP="00954F98">
            <w:pPr>
              <w:rPr>
                <w:b/>
              </w:rPr>
            </w:pPr>
            <w:r>
              <w:t xml:space="preserve">Приготовить холодные блюда из </w:t>
            </w:r>
            <w:r w:rsidR="00954F98" w:rsidRPr="00954F98">
              <w:t>сельскохозяйственной птицы в ассортименте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BA6F8D">
        <w:trPr>
          <w:trHeight w:val="20"/>
        </w:trPr>
        <w:tc>
          <w:tcPr>
            <w:tcW w:w="5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t>Знать:</w:t>
            </w:r>
          </w:p>
          <w:p w:rsidR="00954F98" w:rsidRPr="00954F98" w:rsidRDefault="00954F98" w:rsidP="00954F98">
            <w:r w:rsidRPr="00954F98">
              <w:t>•правила выбора продуктов и дополнительных ингредиентов для приготовления блюд из мяса, рыбы и птицы;</w:t>
            </w:r>
          </w:p>
          <w:p w:rsidR="00954F98" w:rsidRPr="00954F98" w:rsidRDefault="00954F98" w:rsidP="00954F98">
            <w:r w:rsidRPr="00954F98">
              <w:t>•способы определения массы продуктов и дополнительных ингредиентов для приготовления блюд из мяса, рыбы и птицы;</w:t>
            </w:r>
          </w:p>
          <w:p w:rsidR="00954F98" w:rsidRPr="00954F98" w:rsidRDefault="00954F98" w:rsidP="00954F98">
            <w:r w:rsidRPr="00954F98">
              <w:t>•требования и основные критерии оценки качества продуктов и дополнительных ингредиентов для приготовления холодных блюд из мяса, рыбы и птицы;</w:t>
            </w:r>
          </w:p>
          <w:p w:rsidR="00954F98" w:rsidRPr="00954F98" w:rsidRDefault="00954F98" w:rsidP="00954F98">
            <w:r w:rsidRPr="00954F98">
              <w:t>•требования к качеству готовых сложных холодных закусок, блюд из мяса, рыбы и птицы;</w:t>
            </w:r>
          </w:p>
          <w:p w:rsidR="00954F98" w:rsidRPr="00954F98" w:rsidRDefault="00954F98" w:rsidP="00954F98">
            <w:r w:rsidRPr="00954F98">
              <w:t>•органолептические способы определения степени готовности и качества сложных холодных блюд;</w:t>
            </w:r>
          </w:p>
          <w:p w:rsidR="00954F98" w:rsidRPr="00954F98" w:rsidRDefault="00954F98" w:rsidP="00954F98">
            <w:r w:rsidRPr="00954F98">
              <w:t>•температурный и санитарный режимы, правила приготовления разных сложных холодных мясных, рыбных блюд;</w:t>
            </w:r>
          </w:p>
          <w:p w:rsidR="00954F98" w:rsidRPr="00954F98" w:rsidRDefault="00954F98" w:rsidP="00954F98">
            <w:r w:rsidRPr="00954F98">
              <w:t>•виды технологического оборудования и производственного инвентаря и его безопасное использование при приготовлении сложных холодных блюд;</w:t>
            </w:r>
          </w:p>
          <w:p w:rsidR="00954F98" w:rsidRPr="00954F98" w:rsidRDefault="00954F98" w:rsidP="00954F98">
            <w:r w:rsidRPr="00954F98">
              <w:t>•технологию приготовления сложных холодных блюд из рыбы, мяса и птицы;</w:t>
            </w:r>
          </w:p>
          <w:p w:rsidR="00954F98" w:rsidRPr="00954F98" w:rsidRDefault="00954F98" w:rsidP="00954F98">
            <w:r w:rsidRPr="00954F98">
              <w:t>•варианты комбинирования различных способов приготовления сложных холодных рыбных и мясных блюд;</w:t>
            </w:r>
          </w:p>
          <w:p w:rsidR="00954F98" w:rsidRPr="00954F98" w:rsidRDefault="00954F98" w:rsidP="00954F98">
            <w:r w:rsidRPr="00954F98">
              <w:t>•методы сервировки, способы и температура подачи сложных холодных блюд из рыбы, мяса и птицы;</w:t>
            </w:r>
          </w:p>
          <w:p w:rsidR="00954F98" w:rsidRPr="00954F98" w:rsidRDefault="00954F98" w:rsidP="00954F98">
            <w:r w:rsidRPr="00954F98">
              <w:t>•варианты оформления сложных холодных блюд из рыбы, мяса и птицы;</w:t>
            </w:r>
          </w:p>
          <w:p w:rsidR="00954F98" w:rsidRPr="00954F98" w:rsidRDefault="00954F98" w:rsidP="00954F98">
            <w:r w:rsidRPr="00954F98">
              <w:t xml:space="preserve">•технику приготовления украшений для сложных холодных рыбных и мясных блюд из различных </w:t>
            </w:r>
            <w:r w:rsidRPr="00954F98">
              <w:lastRenderedPageBreak/>
              <w:t>продуктов;</w:t>
            </w:r>
          </w:p>
          <w:p w:rsidR="00954F98" w:rsidRPr="00954F98" w:rsidRDefault="00954F98" w:rsidP="00954F98">
            <w:r w:rsidRPr="00954F98">
              <w:t>•варианты гармоничного сочетания украшений с основными продуктами при оформлении сложных холодных блюд из рыбы, мяса и птицы;</w:t>
            </w:r>
          </w:p>
          <w:p w:rsidR="00954F98" w:rsidRPr="00954F98" w:rsidRDefault="00954F98" w:rsidP="00954F98">
            <w:r w:rsidRPr="00954F98">
              <w:t>•гарниры, заправки и соусы для холодных сложных блюд из рыбы, мяса и птицы;</w:t>
            </w:r>
          </w:p>
          <w:p w:rsidR="00954F98" w:rsidRPr="00954F98" w:rsidRDefault="00954F98" w:rsidP="00954F98">
            <w:r w:rsidRPr="00954F98">
              <w:t>•требования к безопасности приготовления и хранения готовых сложных холодных блюд и заготовок к ним;</w:t>
            </w:r>
          </w:p>
          <w:p w:rsidR="00954F98" w:rsidRPr="00954F98" w:rsidRDefault="00954F98" w:rsidP="00954F98">
            <w:r w:rsidRPr="00954F98">
              <w:t>•риски в области безопасности процессов приготовления и хранения готовой сложной холодной кулинарной продукции;</w:t>
            </w:r>
          </w:p>
          <w:p w:rsidR="00954F98" w:rsidRPr="00954F98" w:rsidRDefault="00954F98" w:rsidP="00954F98">
            <w:r w:rsidRPr="00954F98">
              <w:t>•методы контроля безопасности продуктов, процессов приготовления и хранения готовой холодной продукции.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rPr>
                <w:b/>
              </w:rPr>
              <w:lastRenderedPageBreak/>
              <w:t>Перечень тем: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C576E" w:rsidP="00954F98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954F98" w:rsidRPr="00954F98" w:rsidTr="00BA6F8D">
        <w:trPr>
          <w:trHeight w:val="20"/>
        </w:trPr>
        <w:tc>
          <w:tcPr>
            <w:tcW w:w="5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Pr="00954F98" w:rsidRDefault="00954F98" w:rsidP="00954F98"/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r w:rsidRPr="00954F98">
              <w:t>Ассортимент холодных блюд из рыбы, рыбных гастрономических продуктов.</w:t>
            </w:r>
          </w:p>
          <w:p w:rsidR="00954F98" w:rsidRPr="00954F98" w:rsidRDefault="00954F98" w:rsidP="00954F98">
            <w:r w:rsidRPr="00954F98">
              <w:t>Технологический процесс приготовления блюд и закусок из рыбы.</w:t>
            </w:r>
          </w:p>
          <w:p w:rsidR="00954F98" w:rsidRPr="00954F98" w:rsidRDefault="00954F98" w:rsidP="00954F98">
            <w:r w:rsidRPr="00954F98">
              <w:t xml:space="preserve">Характеристика. Гарниры. Особенности оформления и отпуска. </w:t>
            </w:r>
          </w:p>
          <w:p w:rsidR="00954F98" w:rsidRPr="00954F98" w:rsidRDefault="00954F98" w:rsidP="00954F98">
            <w:r w:rsidRPr="00954F98">
              <w:t>Требования к качеству, режимы хранения и реализации.</w:t>
            </w:r>
          </w:p>
          <w:p w:rsidR="00954F98" w:rsidRPr="00954F98" w:rsidRDefault="00954F98" w:rsidP="00954F98">
            <w:pPr>
              <w:rPr>
                <w:color w:val="000000"/>
                <w:spacing w:val="-3"/>
              </w:rPr>
            </w:pPr>
            <w:r w:rsidRPr="00954F98">
              <w:rPr>
                <w:color w:val="000000"/>
                <w:spacing w:val="-3"/>
              </w:rPr>
              <w:t xml:space="preserve">Ассортимент холодных блюд и закусок из нерыбного водного сырья. </w:t>
            </w:r>
            <w:r w:rsidRPr="00954F98">
              <w:rPr>
                <w:color w:val="000000"/>
                <w:spacing w:val="-2"/>
              </w:rPr>
              <w:t xml:space="preserve">Особенности приготовления, оформления, отпуска блюд. Требования к </w:t>
            </w:r>
            <w:r w:rsidRPr="00954F98">
              <w:rPr>
                <w:color w:val="000000"/>
                <w:spacing w:val="-3"/>
              </w:rPr>
              <w:t>качеству, режимы хранения и реализации.</w:t>
            </w:r>
          </w:p>
          <w:p w:rsidR="00954F98" w:rsidRPr="00954F98" w:rsidRDefault="00954F98" w:rsidP="00954F98">
            <w:pPr>
              <w:rPr>
                <w:color w:val="000000"/>
                <w:spacing w:val="-2"/>
              </w:rPr>
            </w:pPr>
            <w:r w:rsidRPr="00954F98">
              <w:rPr>
                <w:color w:val="000000"/>
                <w:spacing w:val="1"/>
              </w:rPr>
              <w:t xml:space="preserve">Холодные блюда из мяса, мясных продуктов. Ассортимент. </w:t>
            </w:r>
            <w:r w:rsidRPr="00954F98">
              <w:rPr>
                <w:color w:val="000000"/>
                <w:spacing w:val="-2"/>
              </w:rPr>
              <w:t xml:space="preserve">Характеристика. Технологический процесс приготовления, оформления, </w:t>
            </w:r>
            <w:r w:rsidRPr="00954F98">
              <w:rPr>
                <w:color w:val="000000"/>
                <w:spacing w:val="-3"/>
              </w:rPr>
              <w:t>отпуска.</w:t>
            </w:r>
          </w:p>
          <w:p w:rsidR="00954F98" w:rsidRPr="00954F98" w:rsidRDefault="00954F98" w:rsidP="00954F98">
            <w:pPr>
              <w:rPr>
                <w:color w:val="000000"/>
                <w:spacing w:val="-3"/>
              </w:rPr>
            </w:pPr>
            <w:r w:rsidRPr="00954F98">
              <w:rPr>
                <w:color w:val="000000"/>
                <w:spacing w:val="-2"/>
              </w:rPr>
              <w:t xml:space="preserve">Требования к </w:t>
            </w:r>
            <w:r w:rsidRPr="00954F98">
              <w:rPr>
                <w:color w:val="000000"/>
                <w:spacing w:val="-3"/>
              </w:rPr>
              <w:t>качеству, режимы хранения и реализации.</w:t>
            </w:r>
          </w:p>
          <w:p w:rsidR="00954F98" w:rsidRPr="00954F98" w:rsidRDefault="00954F98" w:rsidP="00954F98">
            <w:pPr>
              <w:rPr>
                <w:color w:val="000000"/>
                <w:spacing w:val="-2"/>
              </w:rPr>
            </w:pPr>
            <w:r w:rsidRPr="00954F98">
              <w:rPr>
                <w:color w:val="000000"/>
                <w:spacing w:val="1"/>
              </w:rPr>
              <w:t xml:space="preserve">Холодные блюда из с/х птицы, субпродуктов. Ассортимент. </w:t>
            </w:r>
            <w:r w:rsidRPr="00954F98">
              <w:rPr>
                <w:color w:val="000000"/>
                <w:spacing w:val="-2"/>
              </w:rPr>
              <w:t xml:space="preserve">Характеристика. Технологический процесс приготовления, оформления, </w:t>
            </w:r>
            <w:r w:rsidRPr="00954F98">
              <w:rPr>
                <w:color w:val="000000"/>
                <w:spacing w:val="-3"/>
              </w:rPr>
              <w:t>отпуска.</w:t>
            </w:r>
          </w:p>
          <w:p w:rsidR="00954F98" w:rsidRPr="00954F98" w:rsidRDefault="00954F98" w:rsidP="00954F98">
            <w:pPr>
              <w:rPr>
                <w:b/>
              </w:rPr>
            </w:pPr>
            <w:r w:rsidRPr="00954F98">
              <w:rPr>
                <w:color w:val="000000"/>
                <w:spacing w:val="-2"/>
              </w:rPr>
              <w:t xml:space="preserve">Требования к </w:t>
            </w:r>
            <w:r w:rsidRPr="00954F98">
              <w:rPr>
                <w:color w:val="000000"/>
                <w:spacing w:val="-3"/>
              </w:rPr>
              <w:t>качеству, режимы хранения и реализации.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103BE7">
        <w:trPr>
          <w:trHeight w:val="269"/>
        </w:trPr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lastRenderedPageBreak/>
              <w:t>Самостоятельная работа студента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A6F8D" w:rsidP="00954F98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54F98" w:rsidRPr="00954F98" w:rsidTr="00103BE7">
        <w:trPr>
          <w:trHeight w:val="4025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t>Тематика самостоятельной работы:</w:t>
            </w:r>
          </w:p>
          <w:p w:rsidR="00954F98" w:rsidRPr="00954F98" w:rsidRDefault="00954F98" w:rsidP="00954F98">
            <w:pPr>
              <w:jc w:val="both"/>
              <w:rPr>
                <w:b/>
              </w:rPr>
            </w:pPr>
            <w:r w:rsidRPr="00954F98">
              <w:t>Подготовить сообщение на тему: «Использование приправ для приготовления блюд из рыбы»</w:t>
            </w:r>
          </w:p>
          <w:p w:rsidR="00954F98" w:rsidRPr="00954F98" w:rsidRDefault="00954F98" w:rsidP="00954F98">
            <w:pPr>
              <w:jc w:val="both"/>
            </w:pPr>
            <w:r w:rsidRPr="00954F98">
              <w:t>Подготовить реферат на тему: «Технологические процессы, протекающие при приготовлении заливных блюд из рыбы»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технологические схемы подготовки желатина, приготовления бульонов и процесса осветления для приготовления рыбных заливных блюд».</w:t>
            </w:r>
          </w:p>
          <w:p w:rsidR="00954F98" w:rsidRPr="00954F98" w:rsidRDefault="00954F98" w:rsidP="00954F98">
            <w:r w:rsidRPr="00954F98">
              <w:t>Подготовить презентацию: «Технология приготовления и подача холодных блюд из рыбы и морепродуктов для банкетов»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технологическую схему приготовления заливных мясных блюд.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технологические схемы подготовки желатина, приготовления бульонов и процесса осветления для приготовления заливных мясных блюд.</w:t>
            </w:r>
          </w:p>
          <w:p w:rsidR="00954F98" w:rsidRPr="00954F98" w:rsidRDefault="00954F98" w:rsidP="00954F98">
            <w:pPr>
              <w:jc w:val="both"/>
            </w:pPr>
            <w:r w:rsidRPr="00954F98">
              <w:t>Составить таблицу: «Ассортимент холодных блюд из мяса и гарниров к ним»</w:t>
            </w:r>
          </w:p>
          <w:p w:rsidR="00954F98" w:rsidRPr="00954F98" w:rsidRDefault="00954F98" w:rsidP="00954F98">
            <w:r w:rsidRPr="00954F98">
              <w:t>Подготовить доклад на тему: «Холодные блюда из мяса и сельскохозяйственной птицы иностранной кухни».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</w:p>
        </w:tc>
      </w:tr>
      <w:tr w:rsidR="00202260" w:rsidRPr="00954F98" w:rsidTr="00BA6F8D">
        <w:trPr>
          <w:trHeight w:val="7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260" w:rsidRPr="00954F98" w:rsidRDefault="00202260" w:rsidP="00BA6F8D"/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260" w:rsidRPr="00954F98" w:rsidRDefault="00202260" w:rsidP="00BA6F8D"/>
        </w:tc>
      </w:tr>
      <w:tr w:rsidR="00954F98" w:rsidRPr="00954F98" w:rsidTr="00103BE7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t xml:space="preserve">ПК 2.3. Организовывать и проводить приготовление сложных холодных соусов. 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510D0D" w:rsidP="00954F98">
            <w:pPr>
              <w:jc w:val="center"/>
            </w:pPr>
            <w:r>
              <w:t>6</w:t>
            </w:r>
          </w:p>
        </w:tc>
      </w:tr>
      <w:tr w:rsidR="00450EC7" w:rsidRPr="00954F98" w:rsidTr="00BA6F8D"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C7" w:rsidRPr="00202260" w:rsidRDefault="00450EC7" w:rsidP="00275095">
            <w:pPr>
              <w:tabs>
                <w:tab w:val="left" w:pos="317"/>
                <w:tab w:val="left" w:pos="601"/>
              </w:tabs>
              <w:ind w:left="34" w:hanging="34"/>
              <w:jc w:val="both"/>
              <w:rPr>
                <w:b/>
                <w:szCs w:val="28"/>
              </w:rPr>
            </w:pPr>
            <w:r w:rsidRPr="00202260">
              <w:rPr>
                <w:b/>
                <w:szCs w:val="28"/>
              </w:rPr>
              <w:t>иметь практический опыт: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  <w:tab w:val="num" w:pos="851"/>
              </w:tabs>
              <w:ind w:left="34" w:hanging="34"/>
              <w:jc w:val="both"/>
            </w:pPr>
            <w:r w:rsidRPr="00202260">
              <w:t>разработки ассортимента сложных холодных блюд и соусов;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  <w:tab w:val="num" w:pos="851"/>
              </w:tabs>
              <w:ind w:left="34" w:hanging="34"/>
              <w:jc w:val="both"/>
            </w:pPr>
            <w:r w:rsidRPr="00202260">
              <w:t>расчета массы сырья и полуфабрикатов для приготовления сложных холодных блюд и соусов;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</w:tabs>
              <w:ind w:left="34" w:hanging="34"/>
              <w:jc w:val="both"/>
            </w:pPr>
            <w:r w:rsidRPr="00202260">
              <w:t>проверки качества продуктов для приготовления сложных холодных блюд и соусов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  <w:tab w:val="num" w:pos="851"/>
              </w:tabs>
              <w:ind w:left="34" w:hanging="34"/>
              <w:jc w:val="both"/>
            </w:pPr>
            <w:r w:rsidRPr="00202260">
              <w:t>организации технологического процесса приготовления сложных холодных закусок, блюд и соусов;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  <w:tab w:val="num" w:pos="851"/>
              </w:tabs>
              <w:ind w:left="34" w:hanging="34"/>
              <w:jc w:val="both"/>
            </w:pPr>
            <w:r w:rsidRPr="00202260">
              <w:t>приготовления сложных холодных блюд и соусов, используя различные технологии, оборудование и инвентарь;</w:t>
            </w:r>
          </w:p>
          <w:p w:rsidR="00450EC7" w:rsidRPr="00202260" w:rsidRDefault="00450EC7" w:rsidP="00275095">
            <w:pPr>
              <w:numPr>
                <w:ilvl w:val="0"/>
                <w:numId w:val="10"/>
              </w:numPr>
              <w:tabs>
                <w:tab w:val="clear" w:pos="720"/>
                <w:tab w:val="left" w:pos="317"/>
                <w:tab w:val="left" w:pos="601"/>
              </w:tabs>
              <w:ind w:left="34" w:hanging="34"/>
              <w:jc w:val="both"/>
            </w:pPr>
            <w:r w:rsidRPr="00202260">
              <w:t>декорирования блюд сложными холодными соусами;</w:t>
            </w:r>
          </w:p>
          <w:p w:rsidR="00450EC7" w:rsidRDefault="00450EC7" w:rsidP="00275095">
            <w:pPr>
              <w:tabs>
                <w:tab w:val="left" w:pos="317"/>
                <w:tab w:val="left" w:pos="601"/>
              </w:tabs>
              <w:ind w:left="34" w:hanging="34"/>
              <w:jc w:val="both"/>
            </w:pPr>
            <w:r w:rsidRPr="00202260">
              <w:t>контроля качества и безопасности сложных холодных блюд и соусов</w:t>
            </w:r>
          </w:p>
          <w:p w:rsidR="00450EC7" w:rsidRPr="00954F98" w:rsidRDefault="00450EC7" w:rsidP="00275095">
            <w:pPr>
              <w:tabs>
                <w:tab w:val="left" w:pos="317"/>
              </w:tabs>
              <w:ind w:left="34" w:hanging="34"/>
              <w:jc w:val="both"/>
            </w:pP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C7" w:rsidRPr="00450EC7" w:rsidRDefault="00450EC7">
            <w:pPr>
              <w:rPr>
                <w:b/>
              </w:rPr>
            </w:pPr>
            <w:r>
              <w:rPr>
                <w:b/>
              </w:rPr>
              <w:t>Вид работ на практике</w:t>
            </w:r>
          </w:p>
          <w:p w:rsidR="00450EC7" w:rsidRDefault="00450EC7">
            <w:r w:rsidRPr="00450EC7">
              <w:t>Приготовление   холодных блюд и закусок из рыбы. Приготовление соусов.</w:t>
            </w:r>
          </w:p>
          <w:p w:rsidR="00450EC7" w:rsidRDefault="00450EC7"/>
          <w:p w:rsidR="00450EC7" w:rsidRPr="00954F98" w:rsidRDefault="00450EC7" w:rsidP="00450EC7">
            <w:pPr>
              <w:jc w:val="center"/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EC7" w:rsidRPr="00954F98" w:rsidRDefault="00450EC7" w:rsidP="00954F98">
            <w:pPr>
              <w:jc w:val="center"/>
            </w:pPr>
          </w:p>
        </w:tc>
      </w:tr>
      <w:tr w:rsidR="00954F98" w:rsidRPr="00954F98" w:rsidTr="00275095">
        <w:trPr>
          <w:gridAfter w:val="1"/>
          <w:wAfter w:w="20" w:type="dxa"/>
          <w:trHeight w:val="20"/>
        </w:trPr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lastRenderedPageBreak/>
              <w:t>Уметь:</w:t>
            </w:r>
          </w:p>
          <w:p w:rsidR="00954F98" w:rsidRPr="00954F98" w:rsidRDefault="00954F98" w:rsidP="00954F98">
            <w:r w:rsidRPr="00954F98">
              <w:t>•органолептически оценивать качество продуктов для приготовления сложной холодной кулинарной продукции;</w:t>
            </w:r>
          </w:p>
          <w:p w:rsidR="00954F98" w:rsidRPr="00954F98" w:rsidRDefault="00954F98" w:rsidP="00954F98">
            <w:r w:rsidRPr="00954F98">
              <w:t>•использовать различные технологии приготовления сложных холодных соусов;</w:t>
            </w:r>
          </w:p>
          <w:p w:rsidR="00954F98" w:rsidRPr="00954F98" w:rsidRDefault="00954F98" w:rsidP="00954F98">
            <w:r w:rsidRPr="00954F98">
              <w:t>•проводить расчеты по формулам;</w:t>
            </w:r>
          </w:p>
          <w:p w:rsidR="00954F98" w:rsidRPr="00954F98" w:rsidRDefault="00954F98" w:rsidP="00954F98">
            <w:r w:rsidRPr="00954F98">
              <w:t>•безопасно пользоваться производственным инвентарем и те</w:t>
            </w:r>
            <w:r w:rsidR="00F1646B">
              <w:t>хнологическим оборудованием для приготовления сложных холодных</w:t>
            </w:r>
            <w:r w:rsidRPr="00954F98">
              <w:t xml:space="preserve"> соусов;</w:t>
            </w:r>
          </w:p>
          <w:p w:rsidR="00954F98" w:rsidRPr="00954F98" w:rsidRDefault="00954F98" w:rsidP="00954F98">
            <w:r w:rsidRPr="00954F98">
              <w:t>•выбирать методы контроля качества и безо</w:t>
            </w:r>
            <w:r w:rsidR="00F1646B">
              <w:t xml:space="preserve">пасности приготовления сложных </w:t>
            </w:r>
            <w:r w:rsidRPr="00954F98">
              <w:t>холодных соусов;</w:t>
            </w:r>
          </w:p>
          <w:p w:rsidR="00954F98" w:rsidRPr="00954F98" w:rsidRDefault="00954F98" w:rsidP="00954F98">
            <w:r w:rsidRPr="00954F98">
              <w:t>•выбирать температурный и временный режим при подаче и хранении сложных холодных блюд;</w:t>
            </w:r>
          </w:p>
          <w:p w:rsidR="00954F98" w:rsidRPr="00954F98" w:rsidRDefault="00954F98" w:rsidP="00954F98">
            <w:r w:rsidRPr="00954F98">
              <w:t>•оценивать качество и безопасность готовой холодной продукции различными методами;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  <w:rPr>
                <w:b/>
              </w:rPr>
            </w:pPr>
            <w:r w:rsidRPr="00954F98">
              <w:rPr>
                <w:b/>
              </w:rPr>
              <w:t>Практические работы: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C576E" w:rsidP="00954F9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954F98" w:rsidRPr="00954F98" w:rsidTr="00275095">
        <w:trPr>
          <w:gridAfter w:val="1"/>
          <w:wAfter w:w="20" w:type="dxa"/>
          <w:trHeight w:val="20"/>
        </w:trPr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Pr="00954F98" w:rsidRDefault="00954F98" w:rsidP="00954F98"/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r w:rsidRPr="00954F98">
              <w:t xml:space="preserve">Приготовление холодных соусов для блюд из овощей </w:t>
            </w:r>
          </w:p>
          <w:p w:rsidR="00954F98" w:rsidRPr="00954F98" w:rsidRDefault="00954F98" w:rsidP="00954F98">
            <w:r w:rsidRPr="00954F98">
              <w:t>Приготовление холодных соусов для блюд из рыбы и морепродуктов</w:t>
            </w:r>
          </w:p>
          <w:p w:rsidR="00954F98" w:rsidRPr="00954F98" w:rsidRDefault="00954F98" w:rsidP="00954F98">
            <w:r w:rsidRPr="00954F98">
              <w:t>Приготовле</w:t>
            </w:r>
            <w:r w:rsidR="00F1646B">
              <w:t>ние холодных соусов для блюд из</w:t>
            </w:r>
            <w:r w:rsidRPr="00954F98">
              <w:t xml:space="preserve"> мяса и сельскохозяйственной птицы</w:t>
            </w:r>
          </w:p>
          <w:p w:rsidR="00954F98" w:rsidRPr="00954F98" w:rsidRDefault="00954F98" w:rsidP="00954F98">
            <w:pPr>
              <w:rPr>
                <w:b/>
              </w:rPr>
            </w:pPr>
            <w:r w:rsidRPr="00954F98">
              <w:t>Приготовление соуса майонез, его производных, холодных заправок.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275095">
        <w:trPr>
          <w:gridAfter w:val="1"/>
          <w:wAfter w:w="20" w:type="dxa"/>
          <w:trHeight w:val="355"/>
        </w:trPr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Default="00954F98" w:rsidP="00954F98">
            <w:pPr>
              <w:shd w:val="clear" w:color="auto" w:fill="FFFFFF"/>
            </w:pPr>
            <w:r>
              <w:t>Знать: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требования и основные критерии оценки качества продуктов и дополнительных ингредиентов для приготовления сложных холодных соусов;</w:t>
            </w:r>
          </w:p>
          <w:p w:rsidR="00954F98" w:rsidRPr="00954F98" w:rsidRDefault="00F1646B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>
              <w:t>требования к качеству готовых</w:t>
            </w:r>
            <w:r w:rsidR="00954F98" w:rsidRPr="00954F98">
              <w:t xml:space="preserve"> сложных холодных соусов и заготовок из них;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органолептические способы определения степени готовности и качества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температурный и санитарный режимы, правила приготовления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ассортимент вкусовых добавок для сложных холодных соусов и варианты их использования;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правила выбора вина и других алкогольных напитков для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правила соусной композиции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виды технологического оборудования и производственного инвентаря и его безопасное использование при приготовлении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технологию приготовления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варианты комбинирования различных способов приготовления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методы сервировки, способы и температура подачи сложных холодных соусов;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варианты оформления тарелок и блюд сложными холодными соусами;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lastRenderedPageBreak/>
              <w:t>гарниры, заправки и соусы для холодных сложных блюд из рыбы, мяса и птицы;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требования к безопасности приготовления и хранения готовых сложных холодных соусов и заготовок к ним;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риски в области безопасности процессов приготовления и хранения готовой сложной холодной кулинарной продукции;</w:t>
            </w:r>
          </w:p>
          <w:p w:rsidR="00954F98" w:rsidRPr="00954F98" w:rsidRDefault="00954F98" w:rsidP="00954F98">
            <w:pPr>
              <w:numPr>
                <w:ilvl w:val="0"/>
                <w:numId w:val="26"/>
              </w:numPr>
              <w:shd w:val="clear" w:color="auto" w:fill="FFFFFF"/>
              <w:tabs>
                <w:tab w:val="clear" w:pos="720"/>
                <w:tab w:val="num" w:pos="284"/>
              </w:tabs>
              <w:ind w:left="0" w:firstLine="0"/>
            </w:pPr>
            <w:r w:rsidRPr="00954F98">
              <w:t>методы контроля безопасности продуктов, процессов приготовления и хранения готовой холодной продукции.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rPr>
                <w:b/>
              </w:rPr>
              <w:lastRenderedPageBreak/>
              <w:t>Перечень тем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C576E" w:rsidP="00954F9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954F98" w:rsidRPr="00954F98" w:rsidTr="00275095">
        <w:trPr>
          <w:gridAfter w:val="1"/>
          <w:wAfter w:w="20" w:type="dxa"/>
          <w:trHeight w:val="258"/>
        </w:trPr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F98" w:rsidRPr="00954F98" w:rsidRDefault="00954F98" w:rsidP="00954F98"/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r w:rsidRPr="00954F98">
              <w:t>Ассортимент и технологический процесс приготовления холодных соусов для блюд из овощей, их использование, особенности приготовления и подачи. Режимы хранения и реализации. Требования к качеству.</w:t>
            </w:r>
          </w:p>
          <w:p w:rsidR="00954F98" w:rsidRPr="00954F98" w:rsidRDefault="00F1646B" w:rsidP="00954F98">
            <w:pPr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 xml:space="preserve">Ассортимент </w:t>
            </w:r>
            <w:r w:rsidR="00954F98" w:rsidRPr="00954F98">
              <w:rPr>
                <w:color w:val="000000"/>
                <w:spacing w:val="-4"/>
              </w:rPr>
              <w:t>и технологический процесс приготовления холодных соусов для блюд из рыбы, их использование, особенности приготовления и подачи. Режимы хранения и реализации. Требования к качеству.</w:t>
            </w:r>
          </w:p>
          <w:p w:rsidR="00954F98" w:rsidRPr="00954F98" w:rsidRDefault="00F1646B" w:rsidP="00954F98">
            <w:r>
              <w:t>Ассортимент</w:t>
            </w:r>
            <w:r w:rsidR="00954F98" w:rsidRPr="00954F98">
              <w:t xml:space="preserve"> и технологический процесс приготовления холодных соусов для блюд из мяса и сельскохозяйственной птицы, их использование, особенности приготовления и подачи. Режимы хранения и реализации. Требования к качеству.</w:t>
            </w:r>
          </w:p>
          <w:p w:rsidR="00954F98" w:rsidRPr="00954F98" w:rsidRDefault="00954F98" w:rsidP="00954F98">
            <w:pPr>
              <w:shd w:val="clear" w:color="auto" w:fill="FFFFFF"/>
              <w:jc w:val="both"/>
              <w:rPr>
                <w:spacing w:val="-2"/>
              </w:rPr>
            </w:pPr>
            <w:r w:rsidRPr="00954F98">
              <w:t xml:space="preserve">Яично-масляные соусы: ассортимент, технологический процесс </w:t>
            </w:r>
            <w:r w:rsidRPr="00954F98">
              <w:rPr>
                <w:spacing w:val="3"/>
              </w:rPr>
              <w:t xml:space="preserve">приготовления, особенности, использование, требования к качеству, </w:t>
            </w:r>
            <w:r w:rsidRPr="00954F98">
              <w:rPr>
                <w:spacing w:val="-2"/>
              </w:rPr>
              <w:t>режимы хранения. Процессы, происходящие при приготовлении соуса голландского</w:t>
            </w:r>
          </w:p>
          <w:p w:rsidR="00954F98" w:rsidRPr="00954F98" w:rsidRDefault="00954F98" w:rsidP="00954F98">
            <w:pPr>
              <w:shd w:val="clear" w:color="auto" w:fill="FFFFFF"/>
              <w:jc w:val="both"/>
            </w:pPr>
            <w:r w:rsidRPr="00954F98">
              <w:t xml:space="preserve">Ассортимент, технологический процесс приготовления соусов без муки. Масляные смеси, ассортимент, технология приготовления, использование. Требование к </w:t>
            </w:r>
            <w:r w:rsidRPr="00954F98">
              <w:rPr>
                <w:spacing w:val="-1"/>
              </w:rPr>
              <w:t>качеству.</w:t>
            </w:r>
          </w:p>
          <w:p w:rsidR="00954F98" w:rsidRPr="00954F98" w:rsidRDefault="00F1646B" w:rsidP="00954F98">
            <w:pPr>
              <w:shd w:val="clear" w:color="auto" w:fill="FFFFFF"/>
              <w:jc w:val="both"/>
            </w:pPr>
            <w:r>
              <w:t>Технология</w:t>
            </w:r>
            <w:r w:rsidR="00954F98" w:rsidRPr="00954F98">
              <w:t xml:space="preserve"> приготовления соуса майонез</w:t>
            </w:r>
            <w:r>
              <w:t>, особенности приготовления его</w:t>
            </w:r>
            <w:r w:rsidR="00954F98" w:rsidRPr="00954F98">
              <w:t xml:space="preserve"> производных, их использование. Приготовление холодных заправок, их использо</w:t>
            </w:r>
            <w:r w:rsidR="00954F98" w:rsidRPr="00954F98">
              <w:lastRenderedPageBreak/>
              <w:t>вание. Требования к качеству соусов.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  <w:tr w:rsidR="00954F98" w:rsidRPr="00954F98" w:rsidTr="00103BE7">
        <w:trPr>
          <w:trHeight w:val="22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954F98" w:rsidP="00954F98">
            <w:pPr>
              <w:jc w:val="center"/>
            </w:pPr>
            <w:r w:rsidRPr="00954F98">
              <w:lastRenderedPageBreak/>
              <w:t>Самостоятельная работа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98" w:rsidRPr="00954F98" w:rsidRDefault="00BA6F8D" w:rsidP="00954F98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954F98" w:rsidRPr="00954F98" w:rsidTr="00103BE7">
        <w:trPr>
          <w:trHeight w:val="1988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</w:pPr>
            <w:r w:rsidRPr="00954F98">
              <w:t>Тематика самостоятельной работы:</w:t>
            </w:r>
          </w:p>
          <w:p w:rsidR="00954F98" w:rsidRPr="00954F98" w:rsidRDefault="00954F98" w:rsidP="00954F98">
            <w:r w:rsidRPr="00954F98">
              <w:t>Составить опорный конспект-таблицу: «Ассортимент холодных соусов и их использование для блюд»</w:t>
            </w:r>
          </w:p>
          <w:p w:rsidR="00954F98" w:rsidRPr="00954F98" w:rsidRDefault="00F1646B" w:rsidP="00954F98">
            <w:r>
              <w:t xml:space="preserve">Составить </w:t>
            </w:r>
            <w:r w:rsidR="00954F98" w:rsidRPr="00954F98">
              <w:t>технологические карты на холодные соуса.</w:t>
            </w:r>
          </w:p>
          <w:p w:rsidR="00954F98" w:rsidRPr="00954F98" w:rsidRDefault="00F1646B" w:rsidP="00954F98">
            <w:r>
              <w:t>Составить</w:t>
            </w:r>
            <w:r w:rsidR="00954F98" w:rsidRPr="00954F98">
              <w:t xml:space="preserve"> схемы технологических процессов приготовления холодных соусов.</w:t>
            </w:r>
          </w:p>
          <w:p w:rsidR="00954F98" w:rsidRPr="00954F98" w:rsidRDefault="00954F98" w:rsidP="00954F98">
            <w:r w:rsidRPr="00954F98">
              <w:t>Подготовить презентацию: «Оформление блюд соусами»</w:t>
            </w:r>
          </w:p>
          <w:p w:rsidR="00954F98" w:rsidRPr="00954F98" w:rsidRDefault="00954F98" w:rsidP="00954F98">
            <w:r w:rsidRPr="00954F98">
              <w:t>Подготовить сообщение на тему: «Роль соусов в кулинарном искусстве»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  <w:p w:rsidR="00954F98" w:rsidRPr="00954F98" w:rsidRDefault="00954F98" w:rsidP="00954F98">
            <w:pPr>
              <w:jc w:val="center"/>
              <w:rPr>
                <w:b/>
              </w:rPr>
            </w:pPr>
          </w:p>
        </w:tc>
      </w:tr>
    </w:tbl>
    <w:p w:rsidR="00954F98" w:rsidRDefault="00954F98" w:rsidP="002104BB">
      <w:pPr>
        <w:jc w:val="center"/>
        <w:rPr>
          <w:b/>
        </w:rPr>
      </w:pPr>
    </w:p>
    <w:p w:rsidR="00954F98" w:rsidRDefault="00954F98" w:rsidP="002104BB">
      <w:pPr>
        <w:jc w:val="center"/>
        <w:rPr>
          <w:b/>
        </w:rPr>
      </w:pPr>
    </w:p>
    <w:p w:rsidR="00954F98" w:rsidRPr="002104BB" w:rsidRDefault="00954F98" w:rsidP="002104BB">
      <w:pPr>
        <w:jc w:val="center"/>
        <w:rPr>
          <w:b/>
        </w:rPr>
      </w:pPr>
    </w:p>
    <w:p w:rsidR="002104BB" w:rsidRPr="002104BB" w:rsidRDefault="002104BB" w:rsidP="002104BB">
      <w:pPr>
        <w:jc w:val="center"/>
        <w:rPr>
          <w:b/>
        </w:rPr>
      </w:pPr>
    </w:p>
    <w:p w:rsidR="00D62029" w:rsidRDefault="00D62029" w:rsidP="00D62029">
      <w:pPr>
        <w:jc w:val="center"/>
        <w:rPr>
          <w:rFonts w:eastAsia="TimesNewRoman"/>
          <w:b/>
          <w:sz w:val="28"/>
        </w:rPr>
      </w:pPr>
      <w:r>
        <w:br w:type="page"/>
      </w:r>
      <w:r w:rsidR="00186407" w:rsidRPr="00186407">
        <w:rPr>
          <w:sz w:val="28"/>
        </w:rPr>
        <w:lastRenderedPageBreak/>
        <w:t xml:space="preserve">7. </w:t>
      </w:r>
      <w:r w:rsidRPr="00D12548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62029" w:rsidRPr="00D12548" w:rsidRDefault="00D62029" w:rsidP="00D62029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>В РАБОЧУЮ ПРОГРАММУ</w:t>
      </w:r>
    </w:p>
    <w:p w:rsidR="00D62029" w:rsidRPr="00802D24" w:rsidRDefault="00D62029" w:rsidP="00D62029">
      <w:pPr>
        <w:jc w:val="center"/>
        <w:rPr>
          <w:rFonts w:eastAsia="TimesNewRoman"/>
          <w:sz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19"/>
      </w:tblGrid>
      <w:tr w:rsidR="00D62029" w:rsidRPr="004F7560" w:rsidTr="00D46EA4">
        <w:trPr>
          <w:trHeight w:val="20"/>
        </w:trPr>
        <w:tc>
          <w:tcPr>
            <w:tcW w:w="9889" w:type="dxa"/>
            <w:gridSpan w:val="2"/>
          </w:tcPr>
          <w:p w:rsidR="00D62029" w:rsidRPr="004F7560" w:rsidRDefault="00F1646B" w:rsidP="00D46EA4">
            <w:r>
              <w:t xml:space="preserve">№ изменения, </w:t>
            </w:r>
            <w:r w:rsidR="00D62029" w:rsidRPr="004F7560">
              <w:t xml:space="preserve">дата внесения изменения; № страницы с изменением; </w:t>
            </w:r>
          </w:p>
          <w:p w:rsidR="00D62029" w:rsidRPr="004F7560" w:rsidRDefault="00D62029" w:rsidP="00D46EA4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62029" w:rsidRPr="004F7560" w:rsidTr="00D46EA4">
        <w:trPr>
          <w:trHeight w:val="20"/>
        </w:trPr>
        <w:tc>
          <w:tcPr>
            <w:tcW w:w="5070" w:type="dxa"/>
          </w:tcPr>
          <w:p w:rsidR="00D62029" w:rsidRPr="004F7560" w:rsidRDefault="00D62029" w:rsidP="00D46EA4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62029" w:rsidRPr="004F7560" w:rsidRDefault="00D62029" w:rsidP="00D46EA4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</w:tc>
      </w:tr>
      <w:tr w:rsidR="00D62029" w:rsidRPr="004F7560" w:rsidTr="00D46EA4">
        <w:trPr>
          <w:trHeight w:val="20"/>
        </w:trPr>
        <w:tc>
          <w:tcPr>
            <w:tcW w:w="9889" w:type="dxa"/>
            <w:gridSpan w:val="2"/>
          </w:tcPr>
          <w:p w:rsidR="00D62029" w:rsidRPr="004F7560" w:rsidRDefault="00D62029" w:rsidP="00D46EA4">
            <w:r w:rsidRPr="004F7560">
              <w:t>Основание:</w:t>
            </w:r>
          </w:p>
          <w:p w:rsidR="00D62029" w:rsidRPr="004F7560" w:rsidRDefault="00D62029" w:rsidP="00D46EA4"/>
          <w:p w:rsidR="00D62029" w:rsidRPr="004F7560" w:rsidRDefault="00D62029" w:rsidP="00D46EA4">
            <w:r w:rsidRPr="004F7560">
              <w:t>Подпись лица внесшего изменения</w:t>
            </w:r>
          </w:p>
          <w:p w:rsidR="00D62029" w:rsidRPr="004F7560" w:rsidRDefault="00D62029" w:rsidP="00D46EA4">
            <w:pPr>
              <w:jc w:val="center"/>
              <w:rPr>
                <w:b/>
              </w:rPr>
            </w:pPr>
          </w:p>
        </w:tc>
      </w:tr>
    </w:tbl>
    <w:p w:rsidR="00D62029" w:rsidRDefault="00D62029" w:rsidP="00D62029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D62029" w:rsidRDefault="00D62029" w:rsidP="00D62029">
      <w:pPr>
        <w:spacing w:after="200" w:line="276" w:lineRule="auto"/>
        <w:jc w:val="center"/>
        <w:rPr>
          <w:b/>
          <w:sz w:val="28"/>
          <w:szCs w:val="28"/>
        </w:rPr>
      </w:pPr>
    </w:p>
    <w:p w:rsidR="00D62029" w:rsidRPr="00740764" w:rsidRDefault="00A2283C" w:rsidP="00D6202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Метальникова Виктория Васильевна</w:t>
      </w:r>
    </w:p>
    <w:p w:rsidR="00D62029" w:rsidRPr="001824C3" w:rsidRDefault="001824C3" w:rsidP="00D62029">
      <w:pPr>
        <w:spacing w:after="200" w:line="276" w:lineRule="auto"/>
        <w:jc w:val="center"/>
        <w:rPr>
          <w:b/>
          <w:i/>
          <w:sz w:val="28"/>
          <w:szCs w:val="28"/>
        </w:rPr>
      </w:pPr>
      <w:r w:rsidRPr="001824C3">
        <w:rPr>
          <w:b/>
          <w:i/>
          <w:sz w:val="28"/>
          <w:szCs w:val="28"/>
        </w:rPr>
        <w:t>преподаватель спецдисциплин</w:t>
      </w:r>
    </w:p>
    <w:p w:rsidR="001824C3" w:rsidRPr="00D415A7" w:rsidRDefault="001824C3" w:rsidP="001824C3">
      <w:pPr>
        <w:jc w:val="center"/>
        <w:rPr>
          <w:b/>
          <w:bCs/>
          <w:lang w:eastAsia="ru-RU"/>
        </w:rPr>
      </w:pPr>
      <w:r w:rsidRPr="00D415A7">
        <w:rPr>
          <w:b/>
          <w:bCs/>
          <w:lang w:eastAsia="ru-RU"/>
        </w:rPr>
        <w:t xml:space="preserve">МИНИСТЕРСТВО ОБРАЗОВАНИЯ, НАУКИ И МОЛОДЕЖНОЙ ПОЛИТИКИ </w:t>
      </w:r>
    </w:p>
    <w:p w:rsidR="001824C3" w:rsidRPr="00D415A7" w:rsidRDefault="001824C3" w:rsidP="001824C3">
      <w:pPr>
        <w:jc w:val="center"/>
        <w:rPr>
          <w:b/>
          <w:bCs/>
          <w:lang w:eastAsia="ru-RU"/>
        </w:rPr>
      </w:pPr>
      <w:r w:rsidRPr="00D415A7">
        <w:rPr>
          <w:b/>
          <w:bCs/>
          <w:lang w:eastAsia="ru-RU"/>
        </w:rPr>
        <w:t>КРАСНОДАРСКОГО КРАЯ</w:t>
      </w:r>
    </w:p>
    <w:p w:rsidR="001824C3" w:rsidRPr="00AA2CF1" w:rsidRDefault="001824C3" w:rsidP="001824C3">
      <w:pPr>
        <w:jc w:val="center"/>
        <w:rPr>
          <w:b/>
          <w:bCs/>
          <w:lang w:eastAsia="ru-RU"/>
        </w:rPr>
      </w:pPr>
    </w:p>
    <w:p w:rsidR="00B2073A" w:rsidRDefault="001824C3" w:rsidP="001824C3">
      <w:pPr>
        <w:jc w:val="center"/>
        <w:rPr>
          <w:b/>
          <w:bCs/>
          <w:lang w:eastAsia="ru-RU"/>
        </w:rPr>
      </w:pPr>
      <w:r w:rsidRPr="00AA2CF1">
        <w:rPr>
          <w:b/>
          <w:bCs/>
          <w:lang w:eastAsia="ru-RU"/>
        </w:rPr>
        <w:t xml:space="preserve">ГОСУДАРСТВЕННОЕ АВТОНОМНОЕ ПРОФЕССИОНАЛЬНОЕ </w:t>
      </w:r>
    </w:p>
    <w:p w:rsidR="00B2073A" w:rsidRDefault="001824C3" w:rsidP="001824C3">
      <w:pPr>
        <w:jc w:val="center"/>
        <w:rPr>
          <w:b/>
          <w:bCs/>
          <w:lang w:eastAsia="ru-RU"/>
        </w:rPr>
      </w:pPr>
      <w:r w:rsidRPr="00AA2CF1">
        <w:rPr>
          <w:b/>
          <w:bCs/>
          <w:lang w:eastAsia="ru-RU"/>
        </w:rPr>
        <w:t xml:space="preserve">ОБРАЗОВАТЕЛЬНОЕ УЧРЕЖДЕНИЕ </w:t>
      </w:r>
    </w:p>
    <w:p w:rsidR="001824C3" w:rsidRPr="00AA2CF1" w:rsidRDefault="001824C3" w:rsidP="001824C3">
      <w:pPr>
        <w:jc w:val="center"/>
        <w:rPr>
          <w:sz w:val="28"/>
          <w:lang w:eastAsia="ru-RU"/>
        </w:rPr>
      </w:pPr>
      <w:r w:rsidRPr="00AA2CF1">
        <w:rPr>
          <w:b/>
          <w:bCs/>
          <w:lang w:eastAsia="ru-RU"/>
        </w:rPr>
        <w:t>КРАСНОДАРСКОГО КРАЯ</w:t>
      </w:r>
    </w:p>
    <w:p w:rsidR="001824C3" w:rsidRPr="00AA2CF1" w:rsidRDefault="001824C3" w:rsidP="001824C3">
      <w:pPr>
        <w:keepNext/>
        <w:jc w:val="center"/>
        <w:outlineLvl w:val="1"/>
        <w:rPr>
          <w:b/>
          <w:bCs/>
          <w:lang w:eastAsia="ru-RU"/>
        </w:rPr>
      </w:pPr>
      <w:r w:rsidRPr="00AA2CF1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1824C3" w:rsidRPr="00AA2CF1" w:rsidRDefault="001824C3" w:rsidP="001824C3">
      <w:pPr>
        <w:ind w:left="-240" w:firstLine="240"/>
        <w:jc w:val="center"/>
        <w:rPr>
          <w:b/>
          <w:spacing w:val="-12"/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right"/>
        <w:rPr>
          <w:sz w:val="28"/>
          <w:szCs w:val="28"/>
          <w:lang w:eastAsia="ru-RU"/>
        </w:rPr>
      </w:pPr>
    </w:p>
    <w:p w:rsidR="001824C3" w:rsidRPr="00AA2CF1" w:rsidRDefault="001824C3" w:rsidP="001824C3">
      <w:pPr>
        <w:jc w:val="center"/>
        <w:rPr>
          <w:b/>
          <w:sz w:val="28"/>
          <w:szCs w:val="28"/>
          <w:lang w:eastAsia="ru-RU"/>
        </w:rPr>
      </w:pPr>
    </w:p>
    <w:p w:rsidR="001824C3" w:rsidRPr="00AA2CF1" w:rsidRDefault="001824C3" w:rsidP="001824C3">
      <w:pPr>
        <w:jc w:val="center"/>
        <w:rPr>
          <w:b/>
          <w:sz w:val="28"/>
          <w:szCs w:val="28"/>
          <w:lang w:eastAsia="ru-RU"/>
        </w:rPr>
      </w:pPr>
      <w:r w:rsidRPr="00AA2CF1">
        <w:rPr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1824C3" w:rsidRPr="001D41A3" w:rsidRDefault="001824C3" w:rsidP="001824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ПМ.02</w:t>
      </w:r>
      <w:r w:rsidRPr="001D41A3">
        <w:rPr>
          <w:b/>
          <w:sz w:val="28"/>
          <w:szCs w:val="28"/>
        </w:rPr>
        <w:t xml:space="preserve"> «Организация процесса приготовл</w:t>
      </w:r>
      <w:r>
        <w:rPr>
          <w:b/>
          <w:sz w:val="28"/>
          <w:szCs w:val="28"/>
        </w:rPr>
        <w:t>ения и приготовление сложной холодной ку</w:t>
      </w:r>
      <w:r w:rsidRPr="001D41A3">
        <w:rPr>
          <w:b/>
          <w:sz w:val="28"/>
          <w:szCs w:val="28"/>
        </w:rPr>
        <w:t>линарной продукции»</w:t>
      </w:r>
    </w:p>
    <w:p w:rsidR="001824C3" w:rsidRPr="00AA2CF1" w:rsidRDefault="001824C3" w:rsidP="001824C3">
      <w:pPr>
        <w:jc w:val="center"/>
        <w:rPr>
          <w:b/>
          <w:i/>
          <w:sz w:val="28"/>
          <w:szCs w:val="28"/>
          <w:lang w:eastAsia="ru-RU"/>
        </w:rPr>
      </w:pPr>
    </w:p>
    <w:p w:rsidR="001824C3" w:rsidRPr="00AA2CF1" w:rsidRDefault="001824C3" w:rsidP="001824C3">
      <w:pPr>
        <w:jc w:val="center"/>
        <w:rPr>
          <w:b/>
          <w:i/>
          <w:sz w:val="28"/>
          <w:szCs w:val="28"/>
          <w:lang w:eastAsia="ru-RU"/>
        </w:rPr>
      </w:pPr>
      <w:r w:rsidRPr="00AA2CF1">
        <w:rPr>
          <w:b/>
          <w:i/>
          <w:sz w:val="28"/>
          <w:szCs w:val="28"/>
          <w:lang w:eastAsia="ru-RU"/>
        </w:rPr>
        <w:t xml:space="preserve">профессионального цикла </w:t>
      </w:r>
    </w:p>
    <w:p w:rsidR="001824C3" w:rsidRPr="00AA2CF1" w:rsidRDefault="00B2073A" w:rsidP="001824C3">
      <w:pPr>
        <w:jc w:val="center"/>
        <w:rPr>
          <w:b/>
          <w:i/>
          <w:sz w:val="28"/>
          <w:szCs w:val="28"/>
          <w:lang w:eastAsia="ru-RU"/>
        </w:rPr>
      </w:pPr>
      <w:r w:rsidRPr="00B2073A">
        <w:rPr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  <w:r w:rsidR="009C3ABF">
        <w:rPr>
          <w:b/>
          <w:i/>
          <w:sz w:val="28"/>
          <w:szCs w:val="28"/>
          <w:lang w:eastAsia="ru-RU"/>
        </w:rPr>
        <w:t xml:space="preserve">         </w:t>
      </w:r>
      <w:r w:rsidRPr="00B2073A">
        <w:rPr>
          <w:b/>
          <w:i/>
          <w:sz w:val="28"/>
          <w:szCs w:val="28"/>
          <w:lang w:eastAsia="ru-RU"/>
        </w:rPr>
        <w:t>по  программе подготовки специалистов среднего звена</w:t>
      </w:r>
      <w:r w:rsidR="001824C3" w:rsidRPr="00AA2CF1">
        <w:rPr>
          <w:b/>
          <w:i/>
          <w:sz w:val="28"/>
          <w:szCs w:val="28"/>
          <w:lang w:eastAsia="ru-RU"/>
        </w:rPr>
        <w:t xml:space="preserve"> по специальности 19.02.10 Технология продукции общественного питания</w:t>
      </w:r>
    </w:p>
    <w:p w:rsidR="001824C3" w:rsidRPr="00AA2CF1" w:rsidRDefault="001824C3" w:rsidP="001824C3">
      <w:pPr>
        <w:jc w:val="center"/>
        <w:rPr>
          <w:b/>
          <w:i/>
          <w:sz w:val="28"/>
          <w:szCs w:val="28"/>
          <w:lang w:eastAsia="ru-RU"/>
        </w:rPr>
      </w:pPr>
    </w:p>
    <w:p w:rsidR="001824C3" w:rsidRPr="00AA2CF1" w:rsidRDefault="001824C3" w:rsidP="001824C3">
      <w:pPr>
        <w:jc w:val="center"/>
        <w:rPr>
          <w:b/>
          <w:i/>
          <w:sz w:val="28"/>
          <w:szCs w:val="28"/>
          <w:lang w:eastAsia="ru-RU"/>
        </w:rPr>
      </w:pPr>
      <w:r w:rsidRPr="00AA2CF1">
        <w:rPr>
          <w:b/>
          <w:i/>
          <w:sz w:val="28"/>
          <w:szCs w:val="28"/>
          <w:lang w:eastAsia="ru-RU"/>
        </w:rPr>
        <w:t>профиль получаемого профессионального образования технический</w:t>
      </w:r>
    </w:p>
    <w:p w:rsidR="001824C3" w:rsidRPr="00AA2CF1" w:rsidRDefault="001824C3" w:rsidP="001824C3">
      <w:pPr>
        <w:spacing w:line="480" w:lineRule="auto"/>
        <w:jc w:val="center"/>
        <w:rPr>
          <w:b/>
          <w:i/>
          <w:sz w:val="28"/>
          <w:szCs w:val="28"/>
          <w:lang w:eastAsia="ru-RU"/>
        </w:rPr>
      </w:pPr>
    </w:p>
    <w:p w:rsidR="00D62029" w:rsidRPr="0016017D" w:rsidRDefault="00E52237" w:rsidP="00D62029">
      <w:pPr>
        <w:spacing w:after="200" w:line="276" w:lineRule="auto"/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-9493885</wp:posOffset>
                </wp:positionV>
                <wp:extent cx="6951980" cy="1193800"/>
                <wp:effectExtent l="0" t="2540" r="0" b="3810"/>
                <wp:wrapSquare wrapText="bothSides"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19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58A5C" id="Rectangle 14" o:spid="_x0000_s1026" style="position:absolute;margin-left:-8.7pt;margin-top:-747.55pt;width:547.4pt;height:9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4445" r="2540" b="0"/>
                <wp:wrapSquare wrapText="bothSides"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C556D" id="Rectangle 15" o:spid="_x0000_s1026" style="position:absolute;margin-left:-16.7pt;margin-top:-727.15pt;width:528.7pt;height: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" stroked="f">
                <w10:wrap type="square"/>
              </v:rect>
            </w:pict>
          </mc:Fallback>
        </mc:AlternateContent>
      </w:r>
    </w:p>
    <w:p w:rsidR="00D62029" w:rsidRPr="00740764" w:rsidRDefault="00D62029" w:rsidP="00D62029">
      <w:pPr>
        <w:jc w:val="center"/>
      </w:pPr>
    </w:p>
    <w:p w:rsidR="00D62029" w:rsidRDefault="00D62029" w:rsidP="00D62029"/>
    <w:p w:rsidR="00CC37B1" w:rsidRPr="00740764" w:rsidRDefault="00CC37B1" w:rsidP="00EB7BA8">
      <w:pPr>
        <w:jc w:val="center"/>
      </w:pPr>
    </w:p>
    <w:sectPr w:rsidR="00CC37B1" w:rsidRPr="00740764" w:rsidSect="000F2164">
      <w:pgSz w:w="11906" w:h="16838"/>
      <w:pgMar w:top="0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210" w:rsidRDefault="00A54210">
      <w:r>
        <w:separator/>
      </w:r>
    </w:p>
  </w:endnote>
  <w:endnote w:type="continuationSeparator" w:id="0">
    <w:p w:rsidR="00A54210" w:rsidRDefault="00A5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35" w:rsidRDefault="002B2F35" w:rsidP="004D5BBA">
    <w:pPr>
      <w:pStyle w:val="a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2F35" w:rsidRDefault="002B2F35" w:rsidP="0082386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35" w:rsidRDefault="002B2F3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FF1">
      <w:rPr>
        <w:noProof/>
      </w:rPr>
      <w:t>17</w:t>
    </w:r>
    <w:r>
      <w:rPr>
        <w:noProof/>
      </w:rPr>
      <w:fldChar w:fldCharType="end"/>
    </w:r>
  </w:p>
  <w:p w:rsidR="002B2F35" w:rsidRDefault="002B2F35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210" w:rsidRDefault="00A54210">
      <w:r>
        <w:separator/>
      </w:r>
    </w:p>
  </w:footnote>
  <w:footnote w:type="continuationSeparator" w:id="0">
    <w:p w:rsidR="00A54210" w:rsidRDefault="00A54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35" w:rsidRDefault="002B2F35">
    <w:pPr>
      <w:pStyle w:val="af3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9525" t="3175" r="7620" b="7620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F35" w:rsidRDefault="002B2F35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2B2F35" w:rsidRDefault="002B2F35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9525" t="3175" r="7620" b="7620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F35" w:rsidRDefault="002B2F35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2B2F35" w:rsidRDefault="002B2F35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5A2384C"/>
    <w:multiLevelType w:val="hybridMultilevel"/>
    <w:tmpl w:val="0978ABA8"/>
    <w:lvl w:ilvl="0" w:tplc="4E26939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852F15"/>
    <w:multiLevelType w:val="hybridMultilevel"/>
    <w:tmpl w:val="D5ACD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5A75E0"/>
    <w:multiLevelType w:val="hybridMultilevel"/>
    <w:tmpl w:val="583A236E"/>
    <w:lvl w:ilvl="0" w:tplc="8FF6470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1">
    <w:nsid w:val="139276FC"/>
    <w:multiLevelType w:val="hybridMultilevel"/>
    <w:tmpl w:val="F7761536"/>
    <w:lvl w:ilvl="0" w:tplc="8500D03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6C57C3"/>
    <w:multiLevelType w:val="hybridMultilevel"/>
    <w:tmpl w:val="93745C48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21531"/>
    <w:multiLevelType w:val="hybridMultilevel"/>
    <w:tmpl w:val="372279EE"/>
    <w:lvl w:ilvl="0" w:tplc="A37E88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5E56C5D"/>
    <w:multiLevelType w:val="hybridMultilevel"/>
    <w:tmpl w:val="94FE4D76"/>
    <w:lvl w:ilvl="0" w:tplc="A37E8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C3A3E"/>
    <w:multiLevelType w:val="hybridMultilevel"/>
    <w:tmpl w:val="1E2256F4"/>
    <w:lvl w:ilvl="0" w:tplc="EA3821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813725"/>
    <w:multiLevelType w:val="hybridMultilevel"/>
    <w:tmpl w:val="0A282608"/>
    <w:lvl w:ilvl="0" w:tplc="A864B09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704B97"/>
    <w:multiLevelType w:val="hybridMultilevel"/>
    <w:tmpl w:val="39F4C50A"/>
    <w:lvl w:ilvl="0" w:tplc="A37E8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B811295"/>
    <w:multiLevelType w:val="hybridMultilevel"/>
    <w:tmpl w:val="625605F8"/>
    <w:lvl w:ilvl="0" w:tplc="F08A7C6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6058E"/>
    <w:multiLevelType w:val="hybridMultilevel"/>
    <w:tmpl w:val="AFF85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020C5"/>
    <w:multiLevelType w:val="hybridMultilevel"/>
    <w:tmpl w:val="5790A81E"/>
    <w:lvl w:ilvl="0" w:tplc="07A24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3F691A"/>
    <w:multiLevelType w:val="hybridMultilevel"/>
    <w:tmpl w:val="D5ACD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0B3180"/>
    <w:multiLevelType w:val="hybridMultilevel"/>
    <w:tmpl w:val="B1967244"/>
    <w:lvl w:ilvl="0" w:tplc="47947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AD52AB"/>
    <w:multiLevelType w:val="hybridMultilevel"/>
    <w:tmpl w:val="6CD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87460"/>
    <w:multiLevelType w:val="hybridMultilevel"/>
    <w:tmpl w:val="CF00E0BA"/>
    <w:lvl w:ilvl="0" w:tplc="41A85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9B3922"/>
    <w:multiLevelType w:val="hybridMultilevel"/>
    <w:tmpl w:val="FD8EEB82"/>
    <w:lvl w:ilvl="0" w:tplc="439C13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E5687C"/>
    <w:multiLevelType w:val="hybridMultilevel"/>
    <w:tmpl w:val="409E4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A43868"/>
    <w:multiLevelType w:val="hybridMultilevel"/>
    <w:tmpl w:val="729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483B6B"/>
    <w:multiLevelType w:val="hybridMultilevel"/>
    <w:tmpl w:val="D5781D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58622CE"/>
    <w:multiLevelType w:val="hybridMultilevel"/>
    <w:tmpl w:val="EE68A102"/>
    <w:lvl w:ilvl="0" w:tplc="A37E88A8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>
    <w:nsid w:val="688C7ED4"/>
    <w:multiLevelType w:val="hybridMultilevel"/>
    <w:tmpl w:val="BB36784A"/>
    <w:lvl w:ilvl="0" w:tplc="8500D03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DA0ADD"/>
    <w:multiLevelType w:val="hybridMultilevel"/>
    <w:tmpl w:val="F0CC5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14"/>
  </w:num>
  <w:num w:numId="4">
    <w:abstractNumId w:val="19"/>
  </w:num>
  <w:num w:numId="5">
    <w:abstractNumId w:val="26"/>
  </w:num>
  <w:num w:numId="6">
    <w:abstractNumId w:val="31"/>
  </w:num>
  <w:num w:numId="7">
    <w:abstractNumId w:val="27"/>
  </w:num>
  <w:num w:numId="8">
    <w:abstractNumId w:val="12"/>
  </w:num>
  <w:num w:numId="9">
    <w:abstractNumId w:val="7"/>
  </w:num>
  <w:num w:numId="10">
    <w:abstractNumId w:val="24"/>
  </w:num>
  <w:num w:numId="11">
    <w:abstractNumId w:val="22"/>
  </w:num>
  <w:num w:numId="12">
    <w:abstractNumId w:val="15"/>
  </w:num>
  <w:num w:numId="13">
    <w:abstractNumId w:val="10"/>
  </w:num>
  <w:num w:numId="14">
    <w:abstractNumId w:val="13"/>
  </w:num>
  <w:num w:numId="15">
    <w:abstractNumId w:val="17"/>
  </w:num>
  <w:num w:numId="16">
    <w:abstractNumId w:val="28"/>
  </w:num>
  <w:num w:numId="17">
    <w:abstractNumId w:val="20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8"/>
  </w:num>
  <w:num w:numId="29">
    <w:abstractNumId w:val="30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20"/>
    <w:rsid w:val="0000615D"/>
    <w:rsid w:val="00006515"/>
    <w:rsid w:val="00010CF8"/>
    <w:rsid w:val="0001781C"/>
    <w:rsid w:val="00023CDD"/>
    <w:rsid w:val="00027F10"/>
    <w:rsid w:val="000377C8"/>
    <w:rsid w:val="000378C8"/>
    <w:rsid w:val="00043AA4"/>
    <w:rsid w:val="00043EB9"/>
    <w:rsid w:val="00050D10"/>
    <w:rsid w:val="00053E16"/>
    <w:rsid w:val="00054C6A"/>
    <w:rsid w:val="000611EF"/>
    <w:rsid w:val="000664C2"/>
    <w:rsid w:val="00070AF7"/>
    <w:rsid w:val="00082DEC"/>
    <w:rsid w:val="00084F49"/>
    <w:rsid w:val="00087E5E"/>
    <w:rsid w:val="000927C2"/>
    <w:rsid w:val="00094E8E"/>
    <w:rsid w:val="000951E6"/>
    <w:rsid w:val="000A1E17"/>
    <w:rsid w:val="000A435A"/>
    <w:rsid w:val="000A5F5B"/>
    <w:rsid w:val="000A5FF9"/>
    <w:rsid w:val="000B2F34"/>
    <w:rsid w:val="000B37C7"/>
    <w:rsid w:val="000C39A3"/>
    <w:rsid w:val="000D48F2"/>
    <w:rsid w:val="000D745C"/>
    <w:rsid w:val="000E79B4"/>
    <w:rsid w:val="000E7F1A"/>
    <w:rsid w:val="000F010B"/>
    <w:rsid w:val="000F2164"/>
    <w:rsid w:val="000F4B39"/>
    <w:rsid w:val="000F5C39"/>
    <w:rsid w:val="001004E7"/>
    <w:rsid w:val="00103BE7"/>
    <w:rsid w:val="001113D5"/>
    <w:rsid w:val="001167E8"/>
    <w:rsid w:val="001179BC"/>
    <w:rsid w:val="001208BB"/>
    <w:rsid w:val="00126908"/>
    <w:rsid w:val="00130DE9"/>
    <w:rsid w:val="00132217"/>
    <w:rsid w:val="001322D9"/>
    <w:rsid w:val="00135724"/>
    <w:rsid w:val="001508CC"/>
    <w:rsid w:val="001566D0"/>
    <w:rsid w:val="0016017D"/>
    <w:rsid w:val="00164754"/>
    <w:rsid w:val="001659F1"/>
    <w:rsid w:val="00170AFC"/>
    <w:rsid w:val="00171EE9"/>
    <w:rsid w:val="001743BE"/>
    <w:rsid w:val="001824C3"/>
    <w:rsid w:val="00186407"/>
    <w:rsid w:val="0019082E"/>
    <w:rsid w:val="001909FB"/>
    <w:rsid w:val="00191243"/>
    <w:rsid w:val="00195019"/>
    <w:rsid w:val="001B174E"/>
    <w:rsid w:val="001B51F5"/>
    <w:rsid w:val="001B600F"/>
    <w:rsid w:val="001B6EB9"/>
    <w:rsid w:val="001D1A82"/>
    <w:rsid w:val="001D41A3"/>
    <w:rsid w:val="001D47A2"/>
    <w:rsid w:val="001D63A5"/>
    <w:rsid w:val="001F0AA1"/>
    <w:rsid w:val="001F79DB"/>
    <w:rsid w:val="001F7F13"/>
    <w:rsid w:val="00201ADB"/>
    <w:rsid w:val="00202260"/>
    <w:rsid w:val="00202E6F"/>
    <w:rsid w:val="00203CB4"/>
    <w:rsid w:val="002104BB"/>
    <w:rsid w:val="00210D64"/>
    <w:rsid w:val="00210F02"/>
    <w:rsid w:val="0021161C"/>
    <w:rsid w:val="002127BA"/>
    <w:rsid w:val="002202A9"/>
    <w:rsid w:val="002214F9"/>
    <w:rsid w:val="0022611B"/>
    <w:rsid w:val="00232A3F"/>
    <w:rsid w:val="00236D5E"/>
    <w:rsid w:val="002372B7"/>
    <w:rsid w:val="0024414C"/>
    <w:rsid w:val="002470A4"/>
    <w:rsid w:val="00251C2C"/>
    <w:rsid w:val="00256317"/>
    <w:rsid w:val="002614C9"/>
    <w:rsid w:val="00261AF3"/>
    <w:rsid w:val="00275095"/>
    <w:rsid w:val="002821F6"/>
    <w:rsid w:val="0028654C"/>
    <w:rsid w:val="00294031"/>
    <w:rsid w:val="002975DF"/>
    <w:rsid w:val="002A11A1"/>
    <w:rsid w:val="002A1C43"/>
    <w:rsid w:val="002A20B5"/>
    <w:rsid w:val="002A48A5"/>
    <w:rsid w:val="002A72D4"/>
    <w:rsid w:val="002B0229"/>
    <w:rsid w:val="002B1DF0"/>
    <w:rsid w:val="002B2610"/>
    <w:rsid w:val="002B2F35"/>
    <w:rsid w:val="002B64DA"/>
    <w:rsid w:val="002D5CA0"/>
    <w:rsid w:val="002D70C2"/>
    <w:rsid w:val="002E0A62"/>
    <w:rsid w:val="002E3706"/>
    <w:rsid w:val="002E6F0D"/>
    <w:rsid w:val="002F413E"/>
    <w:rsid w:val="002F4273"/>
    <w:rsid w:val="002F4677"/>
    <w:rsid w:val="002F6F86"/>
    <w:rsid w:val="003047DA"/>
    <w:rsid w:val="00306609"/>
    <w:rsid w:val="003176FF"/>
    <w:rsid w:val="00324D59"/>
    <w:rsid w:val="00326EDB"/>
    <w:rsid w:val="00340433"/>
    <w:rsid w:val="00340DB3"/>
    <w:rsid w:val="003414A0"/>
    <w:rsid w:val="00343D27"/>
    <w:rsid w:val="00347DB1"/>
    <w:rsid w:val="00353390"/>
    <w:rsid w:val="0036096E"/>
    <w:rsid w:val="00360AFB"/>
    <w:rsid w:val="00375A0F"/>
    <w:rsid w:val="00375A73"/>
    <w:rsid w:val="00375EF8"/>
    <w:rsid w:val="003760B8"/>
    <w:rsid w:val="003802A3"/>
    <w:rsid w:val="003815B6"/>
    <w:rsid w:val="0038219C"/>
    <w:rsid w:val="00395AAA"/>
    <w:rsid w:val="003B082B"/>
    <w:rsid w:val="003B1BBE"/>
    <w:rsid w:val="003B3CB9"/>
    <w:rsid w:val="003D3C43"/>
    <w:rsid w:val="003D7123"/>
    <w:rsid w:val="003E6AB0"/>
    <w:rsid w:val="003F162C"/>
    <w:rsid w:val="003F62F2"/>
    <w:rsid w:val="003F639F"/>
    <w:rsid w:val="003F6F2B"/>
    <w:rsid w:val="00400CF7"/>
    <w:rsid w:val="004034F5"/>
    <w:rsid w:val="00404B6C"/>
    <w:rsid w:val="00406B20"/>
    <w:rsid w:val="00407F6C"/>
    <w:rsid w:val="00410A94"/>
    <w:rsid w:val="00411A0C"/>
    <w:rsid w:val="00411FD2"/>
    <w:rsid w:val="004241D8"/>
    <w:rsid w:val="00426AFA"/>
    <w:rsid w:val="0043073E"/>
    <w:rsid w:val="004326A9"/>
    <w:rsid w:val="00432FA1"/>
    <w:rsid w:val="00437F70"/>
    <w:rsid w:val="00440388"/>
    <w:rsid w:val="00440AC9"/>
    <w:rsid w:val="00445B70"/>
    <w:rsid w:val="00446B7E"/>
    <w:rsid w:val="00450340"/>
    <w:rsid w:val="004508BD"/>
    <w:rsid w:val="00450EC7"/>
    <w:rsid w:val="004512AA"/>
    <w:rsid w:val="00451452"/>
    <w:rsid w:val="00457AF5"/>
    <w:rsid w:val="00460EF7"/>
    <w:rsid w:val="00462FA9"/>
    <w:rsid w:val="00470F10"/>
    <w:rsid w:val="00476963"/>
    <w:rsid w:val="004820C2"/>
    <w:rsid w:val="0048375C"/>
    <w:rsid w:val="00484AB1"/>
    <w:rsid w:val="0049320D"/>
    <w:rsid w:val="00497BEF"/>
    <w:rsid w:val="004A0172"/>
    <w:rsid w:val="004A0EDD"/>
    <w:rsid w:val="004A0F51"/>
    <w:rsid w:val="004A1A64"/>
    <w:rsid w:val="004A27D2"/>
    <w:rsid w:val="004A2C0C"/>
    <w:rsid w:val="004A4FC6"/>
    <w:rsid w:val="004A604D"/>
    <w:rsid w:val="004B5481"/>
    <w:rsid w:val="004C08A3"/>
    <w:rsid w:val="004C141A"/>
    <w:rsid w:val="004C5F88"/>
    <w:rsid w:val="004D03CE"/>
    <w:rsid w:val="004D3CAE"/>
    <w:rsid w:val="004D5BBA"/>
    <w:rsid w:val="004E3D2C"/>
    <w:rsid w:val="004E4EBB"/>
    <w:rsid w:val="004E6E00"/>
    <w:rsid w:val="004F24E6"/>
    <w:rsid w:val="004F3CB7"/>
    <w:rsid w:val="004F3D7D"/>
    <w:rsid w:val="004F7560"/>
    <w:rsid w:val="005050A1"/>
    <w:rsid w:val="00505890"/>
    <w:rsid w:val="00510770"/>
    <w:rsid w:val="00510C5E"/>
    <w:rsid w:val="00510D0D"/>
    <w:rsid w:val="00516A91"/>
    <w:rsid w:val="0052241D"/>
    <w:rsid w:val="00530DAA"/>
    <w:rsid w:val="00532042"/>
    <w:rsid w:val="005368E6"/>
    <w:rsid w:val="005401FF"/>
    <w:rsid w:val="00540DA5"/>
    <w:rsid w:val="0054207A"/>
    <w:rsid w:val="005445BB"/>
    <w:rsid w:val="005600D2"/>
    <w:rsid w:val="00571582"/>
    <w:rsid w:val="00572885"/>
    <w:rsid w:val="00576F58"/>
    <w:rsid w:val="0057748B"/>
    <w:rsid w:val="00580E55"/>
    <w:rsid w:val="00590308"/>
    <w:rsid w:val="005909CE"/>
    <w:rsid w:val="005915A8"/>
    <w:rsid w:val="0059690A"/>
    <w:rsid w:val="005A3C49"/>
    <w:rsid w:val="005B533F"/>
    <w:rsid w:val="005C315E"/>
    <w:rsid w:val="005C79BD"/>
    <w:rsid w:val="005D0650"/>
    <w:rsid w:val="005D7049"/>
    <w:rsid w:val="005E0AFA"/>
    <w:rsid w:val="005E4E66"/>
    <w:rsid w:val="005E7192"/>
    <w:rsid w:val="005E7419"/>
    <w:rsid w:val="005F6EEE"/>
    <w:rsid w:val="0060143F"/>
    <w:rsid w:val="00603991"/>
    <w:rsid w:val="0061394E"/>
    <w:rsid w:val="00613BF5"/>
    <w:rsid w:val="00614A40"/>
    <w:rsid w:val="006165A9"/>
    <w:rsid w:val="00617C7A"/>
    <w:rsid w:val="00617F6F"/>
    <w:rsid w:val="00620950"/>
    <w:rsid w:val="0062242D"/>
    <w:rsid w:val="00622B6B"/>
    <w:rsid w:val="006248A6"/>
    <w:rsid w:val="00624F0C"/>
    <w:rsid w:val="00626069"/>
    <w:rsid w:val="00636B8D"/>
    <w:rsid w:val="00636EB2"/>
    <w:rsid w:val="00651AA4"/>
    <w:rsid w:val="00653B07"/>
    <w:rsid w:val="006552D2"/>
    <w:rsid w:val="006610EA"/>
    <w:rsid w:val="00662ADE"/>
    <w:rsid w:val="00663B04"/>
    <w:rsid w:val="006653F7"/>
    <w:rsid w:val="00666240"/>
    <w:rsid w:val="00672224"/>
    <w:rsid w:val="006774B5"/>
    <w:rsid w:val="00677995"/>
    <w:rsid w:val="0068364F"/>
    <w:rsid w:val="00683E5F"/>
    <w:rsid w:val="006A151D"/>
    <w:rsid w:val="006A1E1E"/>
    <w:rsid w:val="006A290B"/>
    <w:rsid w:val="006B5072"/>
    <w:rsid w:val="006C17F2"/>
    <w:rsid w:val="006C2ED8"/>
    <w:rsid w:val="006C6CBC"/>
    <w:rsid w:val="006C71EB"/>
    <w:rsid w:val="006C7F97"/>
    <w:rsid w:val="006D1F52"/>
    <w:rsid w:val="006D2B79"/>
    <w:rsid w:val="006D4BC6"/>
    <w:rsid w:val="006E002B"/>
    <w:rsid w:val="006E5CA7"/>
    <w:rsid w:val="006F22A3"/>
    <w:rsid w:val="006F3B96"/>
    <w:rsid w:val="006F414A"/>
    <w:rsid w:val="006F64E0"/>
    <w:rsid w:val="00703C26"/>
    <w:rsid w:val="0070450F"/>
    <w:rsid w:val="00704800"/>
    <w:rsid w:val="00711CD5"/>
    <w:rsid w:val="007153D9"/>
    <w:rsid w:val="007211B5"/>
    <w:rsid w:val="00725BF1"/>
    <w:rsid w:val="00727C12"/>
    <w:rsid w:val="007314A0"/>
    <w:rsid w:val="00736EC4"/>
    <w:rsid w:val="007375F9"/>
    <w:rsid w:val="00740764"/>
    <w:rsid w:val="00742474"/>
    <w:rsid w:val="007433EF"/>
    <w:rsid w:val="0074368C"/>
    <w:rsid w:val="00747BC2"/>
    <w:rsid w:val="00750B4C"/>
    <w:rsid w:val="00756139"/>
    <w:rsid w:val="0076503A"/>
    <w:rsid w:val="00770CDB"/>
    <w:rsid w:val="007732A1"/>
    <w:rsid w:val="00774C6C"/>
    <w:rsid w:val="00774F79"/>
    <w:rsid w:val="00775B55"/>
    <w:rsid w:val="00793687"/>
    <w:rsid w:val="00794BC7"/>
    <w:rsid w:val="0079586A"/>
    <w:rsid w:val="007A2CF4"/>
    <w:rsid w:val="007B0AB0"/>
    <w:rsid w:val="007B1CB6"/>
    <w:rsid w:val="007B55FC"/>
    <w:rsid w:val="007B6748"/>
    <w:rsid w:val="007C1512"/>
    <w:rsid w:val="007C1C74"/>
    <w:rsid w:val="007D0477"/>
    <w:rsid w:val="007D064F"/>
    <w:rsid w:val="007D0F52"/>
    <w:rsid w:val="007D2E6B"/>
    <w:rsid w:val="007D5124"/>
    <w:rsid w:val="007E56F9"/>
    <w:rsid w:val="007F0174"/>
    <w:rsid w:val="007F39BA"/>
    <w:rsid w:val="00805242"/>
    <w:rsid w:val="0081172B"/>
    <w:rsid w:val="00811951"/>
    <w:rsid w:val="0081496C"/>
    <w:rsid w:val="00822CEA"/>
    <w:rsid w:val="0082386C"/>
    <w:rsid w:val="00823995"/>
    <w:rsid w:val="00832D7E"/>
    <w:rsid w:val="0084047B"/>
    <w:rsid w:val="00844501"/>
    <w:rsid w:val="0085191A"/>
    <w:rsid w:val="00852B0D"/>
    <w:rsid w:val="0085374F"/>
    <w:rsid w:val="0085414D"/>
    <w:rsid w:val="00856A2A"/>
    <w:rsid w:val="00861BDA"/>
    <w:rsid w:val="00866284"/>
    <w:rsid w:val="00870FF1"/>
    <w:rsid w:val="00872C62"/>
    <w:rsid w:val="00872EB2"/>
    <w:rsid w:val="0087521B"/>
    <w:rsid w:val="008773E6"/>
    <w:rsid w:val="00883BAD"/>
    <w:rsid w:val="00884713"/>
    <w:rsid w:val="00891354"/>
    <w:rsid w:val="00896BF6"/>
    <w:rsid w:val="008A1684"/>
    <w:rsid w:val="008A6FDF"/>
    <w:rsid w:val="008A77E3"/>
    <w:rsid w:val="008A7D22"/>
    <w:rsid w:val="008B13A3"/>
    <w:rsid w:val="008B463C"/>
    <w:rsid w:val="008B5D36"/>
    <w:rsid w:val="008B6A9F"/>
    <w:rsid w:val="008B7F57"/>
    <w:rsid w:val="008C0EAC"/>
    <w:rsid w:val="008C17D8"/>
    <w:rsid w:val="008C293D"/>
    <w:rsid w:val="008C7C66"/>
    <w:rsid w:val="008D2493"/>
    <w:rsid w:val="008D316F"/>
    <w:rsid w:val="008D7122"/>
    <w:rsid w:val="008E50A2"/>
    <w:rsid w:val="008E6426"/>
    <w:rsid w:val="008E6DE4"/>
    <w:rsid w:val="008F2DC0"/>
    <w:rsid w:val="008F53C5"/>
    <w:rsid w:val="008F6EC8"/>
    <w:rsid w:val="00902218"/>
    <w:rsid w:val="00910285"/>
    <w:rsid w:val="00922F57"/>
    <w:rsid w:val="009262DB"/>
    <w:rsid w:val="00926EB3"/>
    <w:rsid w:val="00927BE5"/>
    <w:rsid w:val="00930311"/>
    <w:rsid w:val="00933F6A"/>
    <w:rsid w:val="0093563E"/>
    <w:rsid w:val="0094367A"/>
    <w:rsid w:val="00947707"/>
    <w:rsid w:val="0095253F"/>
    <w:rsid w:val="00954F98"/>
    <w:rsid w:val="009614D9"/>
    <w:rsid w:val="00970283"/>
    <w:rsid w:val="00972F8E"/>
    <w:rsid w:val="0098133C"/>
    <w:rsid w:val="0098358D"/>
    <w:rsid w:val="009842DC"/>
    <w:rsid w:val="00985CB1"/>
    <w:rsid w:val="00991AD2"/>
    <w:rsid w:val="009950EF"/>
    <w:rsid w:val="009977E6"/>
    <w:rsid w:val="009A46DF"/>
    <w:rsid w:val="009A4A2B"/>
    <w:rsid w:val="009A4AC5"/>
    <w:rsid w:val="009B00A7"/>
    <w:rsid w:val="009B09DF"/>
    <w:rsid w:val="009B47F8"/>
    <w:rsid w:val="009B6187"/>
    <w:rsid w:val="009B7A6A"/>
    <w:rsid w:val="009C1A8D"/>
    <w:rsid w:val="009C3ABF"/>
    <w:rsid w:val="009C6D49"/>
    <w:rsid w:val="009C6E75"/>
    <w:rsid w:val="009D46F0"/>
    <w:rsid w:val="009D7BB4"/>
    <w:rsid w:val="009E0F94"/>
    <w:rsid w:val="009E1B6B"/>
    <w:rsid w:val="009E225E"/>
    <w:rsid w:val="009E2856"/>
    <w:rsid w:val="009E5230"/>
    <w:rsid w:val="009E5BCF"/>
    <w:rsid w:val="009F15C4"/>
    <w:rsid w:val="00A05734"/>
    <w:rsid w:val="00A11FD9"/>
    <w:rsid w:val="00A130C4"/>
    <w:rsid w:val="00A15107"/>
    <w:rsid w:val="00A20E5A"/>
    <w:rsid w:val="00A21DBF"/>
    <w:rsid w:val="00A21EB2"/>
    <w:rsid w:val="00A227CD"/>
    <w:rsid w:val="00A2283C"/>
    <w:rsid w:val="00A234CF"/>
    <w:rsid w:val="00A2354A"/>
    <w:rsid w:val="00A260D4"/>
    <w:rsid w:val="00A343A4"/>
    <w:rsid w:val="00A34976"/>
    <w:rsid w:val="00A360B0"/>
    <w:rsid w:val="00A4267F"/>
    <w:rsid w:val="00A43393"/>
    <w:rsid w:val="00A468A5"/>
    <w:rsid w:val="00A54210"/>
    <w:rsid w:val="00A54B18"/>
    <w:rsid w:val="00A55EDA"/>
    <w:rsid w:val="00A561BC"/>
    <w:rsid w:val="00A61311"/>
    <w:rsid w:val="00A62195"/>
    <w:rsid w:val="00A66CCB"/>
    <w:rsid w:val="00A70F5E"/>
    <w:rsid w:val="00A720C3"/>
    <w:rsid w:val="00A74D05"/>
    <w:rsid w:val="00A856A8"/>
    <w:rsid w:val="00A92C8A"/>
    <w:rsid w:val="00A933B8"/>
    <w:rsid w:val="00A94081"/>
    <w:rsid w:val="00A95AC0"/>
    <w:rsid w:val="00A97AEA"/>
    <w:rsid w:val="00A97E7E"/>
    <w:rsid w:val="00AA2CF1"/>
    <w:rsid w:val="00AC0BA5"/>
    <w:rsid w:val="00AC3D9D"/>
    <w:rsid w:val="00AC4F2B"/>
    <w:rsid w:val="00AD0DC6"/>
    <w:rsid w:val="00AD160A"/>
    <w:rsid w:val="00AD1DE0"/>
    <w:rsid w:val="00AD4DDD"/>
    <w:rsid w:val="00AD60B1"/>
    <w:rsid w:val="00AD78A0"/>
    <w:rsid w:val="00AD7A90"/>
    <w:rsid w:val="00AF2DAA"/>
    <w:rsid w:val="00AF37F8"/>
    <w:rsid w:val="00AF5943"/>
    <w:rsid w:val="00B00C4D"/>
    <w:rsid w:val="00B12A26"/>
    <w:rsid w:val="00B12B9F"/>
    <w:rsid w:val="00B13497"/>
    <w:rsid w:val="00B2073A"/>
    <w:rsid w:val="00B20C27"/>
    <w:rsid w:val="00B210CF"/>
    <w:rsid w:val="00B22E97"/>
    <w:rsid w:val="00B23288"/>
    <w:rsid w:val="00B23E82"/>
    <w:rsid w:val="00B24B04"/>
    <w:rsid w:val="00B25F4A"/>
    <w:rsid w:val="00B300BB"/>
    <w:rsid w:val="00B403CE"/>
    <w:rsid w:val="00B505CE"/>
    <w:rsid w:val="00B515BC"/>
    <w:rsid w:val="00B52B2E"/>
    <w:rsid w:val="00B54137"/>
    <w:rsid w:val="00B63CB8"/>
    <w:rsid w:val="00B67AB7"/>
    <w:rsid w:val="00B707E1"/>
    <w:rsid w:val="00B76060"/>
    <w:rsid w:val="00B86929"/>
    <w:rsid w:val="00B87A73"/>
    <w:rsid w:val="00B905F2"/>
    <w:rsid w:val="00B95CD6"/>
    <w:rsid w:val="00BA3EEB"/>
    <w:rsid w:val="00BA6A95"/>
    <w:rsid w:val="00BA6F8D"/>
    <w:rsid w:val="00BA754E"/>
    <w:rsid w:val="00BB0A2D"/>
    <w:rsid w:val="00BB1411"/>
    <w:rsid w:val="00BB366A"/>
    <w:rsid w:val="00BB5B32"/>
    <w:rsid w:val="00BB7E10"/>
    <w:rsid w:val="00BC576E"/>
    <w:rsid w:val="00BC7A6F"/>
    <w:rsid w:val="00BE0A7B"/>
    <w:rsid w:val="00BE278C"/>
    <w:rsid w:val="00BE3520"/>
    <w:rsid w:val="00BE4A96"/>
    <w:rsid w:val="00BF4006"/>
    <w:rsid w:val="00C01868"/>
    <w:rsid w:val="00C01B53"/>
    <w:rsid w:val="00C14E42"/>
    <w:rsid w:val="00C164C9"/>
    <w:rsid w:val="00C276CD"/>
    <w:rsid w:val="00C309ED"/>
    <w:rsid w:val="00C30DD2"/>
    <w:rsid w:val="00C31267"/>
    <w:rsid w:val="00C32603"/>
    <w:rsid w:val="00C326A6"/>
    <w:rsid w:val="00C42824"/>
    <w:rsid w:val="00C4439F"/>
    <w:rsid w:val="00C453B3"/>
    <w:rsid w:val="00C50F70"/>
    <w:rsid w:val="00C5272C"/>
    <w:rsid w:val="00C52883"/>
    <w:rsid w:val="00C541EB"/>
    <w:rsid w:val="00C5469C"/>
    <w:rsid w:val="00C55C5A"/>
    <w:rsid w:val="00C57F68"/>
    <w:rsid w:val="00C623ED"/>
    <w:rsid w:val="00C62DED"/>
    <w:rsid w:val="00C64924"/>
    <w:rsid w:val="00C66694"/>
    <w:rsid w:val="00C71FB2"/>
    <w:rsid w:val="00C76334"/>
    <w:rsid w:val="00C7662F"/>
    <w:rsid w:val="00C83BC4"/>
    <w:rsid w:val="00C8671A"/>
    <w:rsid w:val="00C879F8"/>
    <w:rsid w:val="00C90049"/>
    <w:rsid w:val="00C93DE4"/>
    <w:rsid w:val="00C94C9F"/>
    <w:rsid w:val="00C94F77"/>
    <w:rsid w:val="00CA6E79"/>
    <w:rsid w:val="00CB1370"/>
    <w:rsid w:val="00CB6516"/>
    <w:rsid w:val="00CC2185"/>
    <w:rsid w:val="00CC37B1"/>
    <w:rsid w:val="00CC475D"/>
    <w:rsid w:val="00CC4766"/>
    <w:rsid w:val="00CC47C0"/>
    <w:rsid w:val="00CC4E6E"/>
    <w:rsid w:val="00CD0B7F"/>
    <w:rsid w:val="00CD23E8"/>
    <w:rsid w:val="00CE3172"/>
    <w:rsid w:val="00CF3E89"/>
    <w:rsid w:val="00CF64A5"/>
    <w:rsid w:val="00D003B0"/>
    <w:rsid w:val="00D07F31"/>
    <w:rsid w:val="00D1130C"/>
    <w:rsid w:val="00D11481"/>
    <w:rsid w:val="00D12548"/>
    <w:rsid w:val="00D176AF"/>
    <w:rsid w:val="00D20296"/>
    <w:rsid w:val="00D2213A"/>
    <w:rsid w:val="00D33206"/>
    <w:rsid w:val="00D33923"/>
    <w:rsid w:val="00D347FB"/>
    <w:rsid w:val="00D40989"/>
    <w:rsid w:val="00D415A7"/>
    <w:rsid w:val="00D4249C"/>
    <w:rsid w:val="00D46EA4"/>
    <w:rsid w:val="00D52DD5"/>
    <w:rsid w:val="00D56A6D"/>
    <w:rsid w:val="00D60DE0"/>
    <w:rsid w:val="00D62029"/>
    <w:rsid w:val="00D679E4"/>
    <w:rsid w:val="00D7178A"/>
    <w:rsid w:val="00D744D9"/>
    <w:rsid w:val="00D767AB"/>
    <w:rsid w:val="00D76FD6"/>
    <w:rsid w:val="00D771BC"/>
    <w:rsid w:val="00D81BCD"/>
    <w:rsid w:val="00D85D7C"/>
    <w:rsid w:val="00DA61F9"/>
    <w:rsid w:val="00DA6F8A"/>
    <w:rsid w:val="00DB397A"/>
    <w:rsid w:val="00DD1C99"/>
    <w:rsid w:val="00DD20F4"/>
    <w:rsid w:val="00DD37D0"/>
    <w:rsid w:val="00DF0237"/>
    <w:rsid w:val="00DF0EB2"/>
    <w:rsid w:val="00DF5B56"/>
    <w:rsid w:val="00E061A6"/>
    <w:rsid w:val="00E20A98"/>
    <w:rsid w:val="00E211C7"/>
    <w:rsid w:val="00E2234E"/>
    <w:rsid w:val="00E257F7"/>
    <w:rsid w:val="00E27BC1"/>
    <w:rsid w:val="00E3730C"/>
    <w:rsid w:val="00E41852"/>
    <w:rsid w:val="00E43763"/>
    <w:rsid w:val="00E44FCE"/>
    <w:rsid w:val="00E45F6C"/>
    <w:rsid w:val="00E52237"/>
    <w:rsid w:val="00E541CB"/>
    <w:rsid w:val="00E63680"/>
    <w:rsid w:val="00E63D7E"/>
    <w:rsid w:val="00E750D9"/>
    <w:rsid w:val="00E7669D"/>
    <w:rsid w:val="00E85E91"/>
    <w:rsid w:val="00EA41DE"/>
    <w:rsid w:val="00EA7F54"/>
    <w:rsid w:val="00EB3B9C"/>
    <w:rsid w:val="00EB7BA8"/>
    <w:rsid w:val="00EC3696"/>
    <w:rsid w:val="00EC70BF"/>
    <w:rsid w:val="00EE06FB"/>
    <w:rsid w:val="00EE074A"/>
    <w:rsid w:val="00EE31E1"/>
    <w:rsid w:val="00EF1956"/>
    <w:rsid w:val="00F14EC1"/>
    <w:rsid w:val="00F1646B"/>
    <w:rsid w:val="00F17C8A"/>
    <w:rsid w:val="00F20200"/>
    <w:rsid w:val="00F207E8"/>
    <w:rsid w:val="00F40A79"/>
    <w:rsid w:val="00F40A88"/>
    <w:rsid w:val="00F42473"/>
    <w:rsid w:val="00F53D21"/>
    <w:rsid w:val="00F56951"/>
    <w:rsid w:val="00F61265"/>
    <w:rsid w:val="00F633B3"/>
    <w:rsid w:val="00F63808"/>
    <w:rsid w:val="00F63B4A"/>
    <w:rsid w:val="00F74D4B"/>
    <w:rsid w:val="00F74EB4"/>
    <w:rsid w:val="00F76FDA"/>
    <w:rsid w:val="00F77276"/>
    <w:rsid w:val="00F8426C"/>
    <w:rsid w:val="00F85053"/>
    <w:rsid w:val="00F951BC"/>
    <w:rsid w:val="00F96FC1"/>
    <w:rsid w:val="00FA46E8"/>
    <w:rsid w:val="00FA6EDF"/>
    <w:rsid w:val="00FB24F7"/>
    <w:rsid w:val="00FB31B9"/>
    <w:rsid w:val="00FB4B16"/>
    <w:rsid w:val="00FB5F8F"/>
    <w:rsid w:val="00FB79A4"/>
    <w:rsid w:val="00FC132E"/>
    <w:rsid w:val="00FC25AA"/>
    <w:rsid w:val="00FC40E4"/>
    <w:rsid w:val="00FC7799"/>
    <w:rsid w:val="00FE39CF"/>
    <w:rsid w:val="00FE5567"/>
    <w:rsid w:val="00FF1EDD"/>
    <w:rsid w:val="00FF2A7C"/>
    <w:rsid w:val="00FF4272"/>
    <w:rsid w:val="00FF58C8"/>
    <w:rsid w:val="00FF73C7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19EE76-0F58-4CA6-A695-887BA524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CA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C70BF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EC70BF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EC70BF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EC70BF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EC70BF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C70BF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EC70BF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EC70BF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EC70BF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70BF"/>
    <w:rPr>
      <w:rFonts w:ascii="Symbol" w:hAnsi="Symbol"/>
    </w:rPr>
  </w:style>
  <w:style w:type="character" w:customStyle="1" w:styleId="WW8Num2z0">
    <w:name w:val="WW8Num2z0"/>
    <w:rsid w:val="00EC70BF"/>
    <w:rPr>
      <w:rFonts w:ascii="Symbol" w:hAnsi="Symbol"/>
    </w:rPr>
  </w:style>
  <w:style w:type="character" w:customStyle="1" w:styleId="WW8Num2z1">
    <w:name w:val="WW8Num2z1"/>
    <w:rsid w:val="00EC70BF"/>
    <w:rPr>
      <w:rFonts w:ascii="Courier New" w:hAnsi="Courier New"/>
    </w:rPr>
  </w:style>
  <w:style w:type="character" w:customStyle="1" w:styleId="WW8Num2z2">
    <w:name w:val="WW8Num2z2"/>
    <w:rsid w:val="00EC70BF"/>
    <w:rPr>
      <w:rFonts w:ascii="Wingdings" w:hAnsi="Wingdings"/>
    </w:rPr>
  </w:style>
  <w:style w:type="character" w:customStyle="1" w:styleId="WW8Num3z0">
    <w:name w:val="WW8Num3z0"/>
    <w:rsid w:val="00EC70BF"/>
    <w:rPr>
      <w:rFonts w:ascii="Symbol" w:hAnsi="Symbol"/>
    </w:rPr>
  </w:style>
  <w:style w:type="character" w:customStyle="1" w:styleId="WW8Num4z0">
    <w:name w:val="WW8Num4z0"/>
    <w:rsid w:val="00EC70BF"/>
    <w:rPr>
      <w:rFonts w:ascii="Symbol" w:hAnsi="Symbol"/>
    </w:rPr>
  </w:style>
  <w:style w:type="character" w:customStyle="1" w:styleId="WW8Num5z0">
    <w:name w:val="WW8Num5z0"/>
    <w:rsid w:val="00EC70BF"/>
    <w:rPr>
      <w:rFonts w:ascii="Symbol" w:hAnsi="Symbol"/>
    </w:rPr>
  </w:style>
  <w:style w:type="character" w:customStyle="1" w:styleId="WW8Num6z0">
    <w:name w:val="WW8Num6z0"/>
    <w:rsid w:val="00EC70BF"/>
    <w:rPr>
      <w:rFonts w:ascii="Symbol" w:hAnsi="Symbol"/>
    </w:rPr>
  </w:style>
  <w:style w:type="character" w:customStyle="1" w:styleId="WW8Num10z0">
    <w:name w:val="WW8Num10z0"/>
    <w:rsid w:val="00EC70BF"/>
    <w:rPr>
      <w:rFonts w:ascii="Symbol" w:hAnsi="Symbol"/>
    </w:rPr>
  </w:style>
  <w:style w:type="character" w:customStyle="1" w:styleId="WW8Num10z1">
    <w:name w:val="WW8Num10z1"/>
    <w:rsid w:val="00EC70BF"/>
    <w:rPr>
      <w:rFonts w:ascii="Courier New" w:hAnsi="Courier New"/>
    </w:rPr>
  </w:style>
  <w:style w:type="character" w:customStyle="1" w:styleId="WW8Num10z2">
    <w:name w:val="WW8Num10z2"/>
    <w:rsid w:val="00EC70BF"/>
    <w:rPr>
      <w:rFonts w:ascii="Wingdings" w:hAnsi="Wingdings"/>
    </w:rPr>
  </w:style>
  <w:style w:type="character" w:customStyle="1" w:styleId="WW8Num10z3">
    <w:name w:val="WW8Num10z3"/>
    <w:rsid w:val="00EC70BF"/>
    <w:rPr>
      <w:rFonts w:ascii="Symbol" w:hAnsi="Symbol"/>
    </w:rPr>
  </w:style>
  <w:style w:type="character" w:customStyle="1" w:styleId="20">
    <w:name w:val="Основной шрифт абзаца2"/>
    <w:rsid w:val="00EC70BF"/>
  </w:style>
  <w:style w:type="character" w:customStyle="1" w:styleId="WW8Num1z1">
    <w:name w:val="WW8Num1z1"/>
    <w:rsid w:val="00EC70BF"/>
    <w:rPr>
      <w:rFonts w:ascii="Courier New" w:hAnsi="Courier New" w:cs="Courier New"/>
    </w:rPr>
  </w:style>
  <w:style w:type="character" w:customStyle="1" w:styleId="WW8Num1z2">
    <w:name w:val="WW8Num1z2"/>
    <w:rsid w:val="00EC70BF"/>
    <w:rPr>
      <w:rFonts w:ascii="Wingdings" w:hAnsi="Wingdings"/>
    </w:rPr>
  </w:style>
  <w:style w:type="character" w:customStyle="1" w:styleId="WW8Num3z1">
    <w:name w:val="WW8Num3z1"/>
    <w:rsid w:val="00EC70BF"/>
    <w:rPr>
      <w:rFonts w:ascii="Courier New" w:hAnsi="Courier New"/>
    </w:rPr>
  </w:style>
  <w:style w:type="character" w:customStyle="1" w:styleId="WW8Num3z2">
    <w:name w:val="WW8Num3z2"/>
    <w:rsid w:val="00EC70BF"/>
    <w:rPr>
      <w:rFonts w:ascii="Wingdings" w:hAnsi="Wingdings"/>
    </w:rPr>
  </w:style>
  <w:style w:type="character" w:customStyle="1" w:styleId="WW8Num5z1">
    <w:name w:val="WW8Num5z1"/>
    <w:rsid w:val="00EC70BF"/>
    <w:rPr>
      <w:rFonts w:ascii="Courier New" w:hAnsi="Courier New"/>
    </w:rPr>
  </w:style>
  <w:style w:type="character" w:customStyle="1" w:styleId="WW8Num5z2">
    <w:name w:val="WW8Num5z2"/>
    <w:rsid w:val="00EC70BF"/>
    <w:rPr>
      <w:rFonts w:ascii="Wingdings" w:hAnsi="Wingdings"/>
    </w:rPr>
  </w:style>
  <w:style w:type="character" w:customStyle="1" w:styleId="WW8Num8z0">
    <w:name w:val="WW8Num8z0"/>
    <w:rsid w:val="00EC70BF"/>
    <w:rPr>
      <w:rFonts w:ascii="Symbol" w:hAnsi="Symbol"/>
    </w:rPr>
  </w:style>
  <w:style w:type="character" w:customStyle="1" w:styleId="WW8Num8z1">
    <w:name w:val="WW8Num8z1"/>
    <w:rsid w:val="00EC70BF"/>
    <w:rPr>
      <w:rFonts w:ascii="Courier New" w:hAnsi="Courier New"/>
    </w:rPr>
  </w:style>
  <w:style w:type="character" w:customStyle="1" w:styleId="WW8Num8z2">
    <w:name w:val="WW8Num8z2"/>
    <w:rsid w:val="00EC70BF"/>
    <w:rPr>
      <w:rFonts w:ascii="Wingdings" w:hAnsi="Wingdings"/>
    </w:rPr>
  </w:style>
  <w:style w:type="character" w:customStyle="1" w:styleId="WW8Num9z0">
    <w:name w:val="WW8Num9z0"/>
    <w:rsid w:val="00EC70BF"/>
    <w:rPr>
      <w:rFonts w:ascii="Symbol" w:hAnsi="Symbol"/>
    </w:rPr>
  </w:style>
  <w:style w:type="character" w:customStyle="1" w:styleId="WW8Num12z0">
    <w:name w:val="WW8Num12z0"/>
    <w:rsid w:val="00EC70BF"/>
    <w:rPr>
      <w:rFonts w:ascii="Symbol" w:hAnsi="Symbol"/>
    </w:rPr>
  </w:style>
  <w:style w:type="character" w:customStyle="1" w:styleId="WW8Num13z0">
    <w:name w:val="WW8Num13z0"/>
    <w:rsid w:val="00EC70BF"/>
    <w:rPr>
      <w:rFonts w:ascii="Symbol" w:hAnsi="Symbol"/>
    </w:rPr>
  </w:style>
  <w:style w:type="character" w:customStyle="1" w:styleId="WW8Num13z1">
    <w:name w:val="WW8Num13z1"/>
    <w:rsid w:val="00EC70BF"/>
    <w:rPr>
      <w:rFonts w:ascii="Courier New" w:hAnsi="Courier New" w:cs="Courier New"/>
    </w:rPr>
  </w:style>
  <w:style w:type="character" w:customStyle="1" w:styleId="WW8Num13z2">
    <w:name w:val="WW8Num13z2"/>
    <w:rsid w:val="00EC70BF"/>
    <w:rPr>
      <w:rFonts w:ascii="Wingdings" w:hAnsi="Wingdings"/>
    </w:rPr>
  </w:style>
  <w:style w:type="character" w:customStyle="1" w:styleId="WW8Num16z0">
    <w:name w:val="WW8Num16z0"/>
    <w:rsid w:val="00EC70BF"/>
    <w:rPr>
      <w:rFonts w:ascii="Symbol" w:hAnsi="Symbol"/>
    </w:rPr>
  </w:style>
  <w:style w:type="character" w:customStyle="1" w:styleId="WW8Num17z0">
    <w:name w:val="WW8Num17z0"/>
    <w:rsid w:val="00EC70BF"/>
    <w:rPr>
      <w:rFonts w:ascii="Symbol" w:hAnsi="Symbol"/>
    </w:rPr>
  </w:style>
  <w:style w:type="character" w:customStyle="1" w:styleId="WW8Num18z0">
    <w:name w:val="WW8Num18z0"/>
    <w:rsid w:val="00EC70BF"/>
    <w:rPr>
      <w:rFonts w:ascii="Symbol" w:hAnsi="Symbol"/>
    </w:rPr>
  </w:style>
  <w:style w:type="character" w:customStyle="1" w:styleId="WW8Num19z0">
    <w:name w:val="WW8Num19z0"/>
    <w:rsid w:val="00EC70BF"/>
    <w:rPr>
      <w:rFonts w:ascii="Symbol" w:hAnsi="Symbol"/>
    </w:rPr>
  </w:style>
  <w:style w:type="character" w:customStyle="1" w:styleId="WW8Num20z0">
    <w:name w:val="WW8Num20z0"/>
    <w:rsid w:val="00EC70BF"/>
    <w:rPr>
      <w:rFonts w:ascii="Symbol" w:hAnsi="Symbol"/>
    </w:rPr>
  </w:style>
  <w:style w:type="character" w:customStyle="1" w:styleId="WW8Num20z1">
    <w:name w:val="WW8Num20z1"/>
    <w:rsid w:val="00EC70BF"/>
    <w:rPr>
      <w:rFonts w:ascii="Courier New" w:hAnsi="Courier New" w:cs="Courier New"/>
    </w:rPr>
  </w:style>
  <w:style w:type="character" w:customStyle="1" w:styleId="WW8Num20z2">
    <w:name w:val="WW8Num20z2"/>
    <w:rsid w:val="00EC70BF"/>
    <w:rPr>
      <w:rFonts w:ascii="Wingdings" w:hAnsi="Wingdings"/>
    </w:rPr>
  </w:style>
  <w:style w:type="character" w:customStyle="1" w:styleId="11">
    <w:name w:val="Основной шрифт абзаца1"/>
    <w:rsid w:val="00EC70BF"/>
  </w:style>
  <w:style w:type="character" w:customStyle="1" w:styleId="a3">
    <w:name w:val="Символ сноски"/>
    <w:rsid w:val="00EC70BF"/>
    <w:rPr>
      <w:vertAlign w:val="superscript"/>
    </w:rPr>
  </w:style>
  <w:style w:type="character" w:styleId="a4">
    <w:name w:val="page number"/>
    <w:basedOn w:val="11"/>
    <w:rsid w:val="00EC70BF"/>
  </w:style>
  <w:style w:type="character" w:customStyle="1" w:styleId="12">
    <w:name w:val="Знак сноски1"/>
    <w:rsid w:val="00EC70BF"/>
    <w:rPr>
      <w:vertAlign w:val="superscript"/>
    </w:rPr>
  </w:style>
  <w:style w:type="character" w:customStyle="1" w:styleId="a5">
    <w:name w:val="Символы концевой сноски"/>
    <w:rsid w:val="00EC70BF"/>
    <w:rPr>
      <w:vertAlign w:val="superscript"/>
    </w:rPr>
  </w:style>
  <w:style w:type="character" w:customStyle="1" w:styleId="WW-">
    <w:name w:val="WW-Символы концевой сноски"/>
    <w:rsid w:val="00EC70BF"/>
  </w:style>
  <w:style w:type="character" w:styleId="a6">
    <w:name w:val="footnote reference"/>
    <w:semiHidden/>
    <w:rsid w:val="00EC70BF"/>
    <w:rPr>
      <w:vertAlign w:val="superscript"/>
    </w:rPr>
  </w:style>
  <w:style w:type="character" w:styleId="a7">
    <w:name w:val="endnote reference"/>
    <w:semiHidden/>
    <w:rsid w:val="00EC70BF"/>
    <w:rPr>
      <w:vertAlign w:val="superscript"/>
    </w:rPr>
  </w:style>
  <w:style w:type="paragraph" w:customStyle="1" w:styleId="13">
    <w:name w:val="Заголовок1"/>
    <w:basedOn w:val="a"/>
    <w:next w:val="a8"/>
    <w:rsid w:val="00EC70B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EC70BF"/>
    <w:pPr>
      <w:jc w:val="both"/>
    </w:pPr>
  </w:style>
  <w:style w:type="paragraph" w:styleId="aa">
    <w:name w:val="List"/>
    <w:basedOn w:val="a8"/>
    <w:rsid w:val="00EC70BF"/>
    <w:rPr>
      <w:rFonts w:cs="Tahoma"/>
    </w:rPr>
  </w:style>
  <w:style w:type="paragraph" w:customStyle="1" w:styleId="21">
    <w:name w:val="Название2"/>
    <w:basedOn w:val="a"/>
    <w:rsid w:val="00EC70BF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EC70BF"/>
    <w:pPr>
      <w:suppressLineNumbers/>
    </w:pPr>
    <w:rPr>
      <w:rFonts w:cs="Tahoma"/>
    </w:rPr>
  </w:style>
  <w:style w:type="paragraph" w:customStyle="1" w:styleId="14">
    <w:name w:val="Название1"/>
    <w:basedOn w:val="a"/>
    <w:rsid w:val="00EC70BF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EC70BF"/>
    <w:pPr>
      <w:suppressLineNumbers/>
    </w:pPr>
    <w:rPr>
      <w:rFonts w:cs="Tahoma"/>
    </w:rPr>
  </w:style>
  <w:style w:type="paragraph" w:styleId="ab">
    <w:name w:val="Body Text Indent"/>
    <w:basedOn w:val="a"/>
    <w:rsid w:val="00EC70BF"/>
    <w:pPr>
      <w:ind w:firstLine="360"/>
    </w:pPr>
  </w:style>
  <w:style w:type="paragraph" w:customStyle="1" w:styleId="210">
    <w:name w:val="Основной текст с отступом 21"/>
    <w:basedOn w:val="a"/>
    <w:rsid w:val="00EC70BF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EC70BF"/>
    <w:pPr>
      <w:ind w:firstLine="709"/>
    </w:pPr>
  </w:style>
  <w:style w:type="paragraph" w:styleId="ac">
    <w:name w:val="footnote text"/>
    <w:basedOn w:val="a"/>
    <w:link w:val="ad"/>
    <w:semiHidden/>
    <w:rsid w:val="00EC70BF"/>
    <w:rPr>
      <w:sz w:val="20"/>
    </w:rPr>
  </w:style>
  <w:style w:type="paragraph" w:styleId="ae">
    <w:name w:val="footer"/>
    <w:basedOn w:val="a"/>
    <w:link w:val="af"/>
    <w:uiPriority w:val="99"/>
    <w:rsid w:val="00EC70BF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EC70BF"/>
    <w:pPr>
      <w:jc w:val="both"/>
    </w:pPr>
    <w:rPr>
      <w:b/>
      <w:sz w:val="28"/>
    </w:rPr>
  </w:style>
  <w:style w:type="paragraph" w:styleId="af0">
    <w:name w:val="Title"/>
    <w:basedOn w:val="a"/>
    <w:next w:val="af1"/>
    <w:qFormat/>
    <w:rsid w:val="00EC70BF"/>
    <w:pPr>
      <w:jc w:val="center"/>
    </w:pPr>
    <w:rPr>
      <w:b/>
      <w:sz w:val="28"/>
    </w:rPr>
  </w:style>
  <w:style w:type="paragraph" w:styleId="af1">
    <w:name w:val="Subtitle"/>
    <w:basedOn w:val="13"/>
    <w:next w:val="a8"/>
    <w:qFormat/>
    <w:rsid w:val="00EC70BF"/>
    <w:pPr>
      <w:jc w:val="center"/>
    </w:pPr>
    <w:rPr>
      <w:i/>
      <w:iCs/>
    </w:rPr>
  </w:style>
  <w:style w:type="paragraph" w:customStyle="1" w:styleId="16">
    <w:name w:val="Текст1"/>
    <w:basedOn w:val="a"/>
    <w:rsid w:val="00EC70BF"/>
    <w:rPr>
      <w:rFonts w:ascii="Courier New" w:hAnsi="Courier New"/>
      <w:sz w:val="20"/>
      <w:szCs w:val="20"/>
    </w:rPr>
  </w:style>
  <w:style w:type="paragraph" w:customStyle="1" w:styleId="17">
    <w:name w:val="Стиль1"/>
    <w:rsid w:val="00EC70BF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EC70BF"/>
    <w:pPr>
      <w:spacing w:after="120" w:line="480" w:lineRule="auto"/>
    </w:pPr>
  </w:style>
  <w:style w:type="paragraph" w:styleId="af2">
    <w:name w:val="Normal (Web)"/>
    <w:basedOn w:val="a"/>
    <w:rsid w:val="00EC70BF"/>
    <w:pPr>
      <w:spacing w:before="100" w:after="100"/>
    </w:pPr>
  </w:style>
  <w:style w:type="paragraph" w:styleId="af3">
    <w:name w:val="header"/>
    <w:basedOn w:val="a"/>
    <w:link w:val="af4"/>
    <w:rsid w:val="00EC70BF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8"/>
    <w:rsid w:val="00EC70BF"/>
  </w:style>
  <w:style w:type="paragraph" w:customStyle="1" w:styleId="af6">
    <w:name w:val="Содержимое таблицы"/>
    <w:basedOn w:val="a"/>
    <w:rsid w:val="00EC70BF"/>
    <w:pPr>
      <w:suppressLineNumbers/>
    </w:pPr>
  </w:style>
  <w:style w:type="paragraph" w:customStyle="1" w:styleId="af7">
    <w:name w:val="Заголовок таблицы"/>
    <w:basedOn w:val="af6"/>
    <w:rsid w:val="00EC70BF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link w:val="ac"/>
    <w:semiHidden/>
    <w:rsid w:val="00C14E42"/>
    <w:rPr>
      <w:szCs w:val="24"/>
      <w:lang w:val="ru-RU" w:eastAsia="ar-SA" w:bidi="ar-SA"/>
    </w:rPr>
  </w:style>
  <w:style w:type="paragraph" w:customStyle="1" w:styleId="af9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link w:val="24"/>
    <w:rsid w:val="00130DE9"/>
    <w:pPr>
      <w:spacing w:after="120" w:line="480" w:lineRule="auto"/>
    </w:p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8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link w:val="afd"/>
    <w:rsid w:val="00866284"/>
    <w:rPr>
      <w:rFonts w:ascii="Tahoma" w:hAnsi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5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List 2"/>
    <w:basedOn w:val="a"/>
    <w:rsid w:val="00A343A4"/>
    <w:pPr>
      <w:ind w:left="566" w:hanging="283"/>
      <w:contextualSpacing/>
    </w:pPr>
  </w:style>
  <w:style w:type="paragraph" w:customStyle="1" w:styleId="19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7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character" w:styleId="afe">
    <w:name w:val="Emphasis"/>
    <w:qFormat/>
    <w:rsid w:val="000611EF"/>
    <w:rPr>
      <w:i/>
      <w:iCs/>
    </w:rPr>
  </w:style>
  <w:style w:type="paragraph" w:styleId="aff">
    <w:name w:val="List Paragraph"/>
    <w:basedOn w:val="a"/>
    <w:uiPriority w:val="34"/>
    <w:qFormat/>
    <w:rsid w:val="004A0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D62029"/>
    <w:rPr>
      <w:b/>
      <w:sz w:val="24"/>
      <w:szCs w:val="24"/>
      <w:lang w:eastAsia="ar-SA"/>
    </w:rPr>
  </w:style>
  <w:style w:type="paragraph" w:styleId="28">
    <w:name w:val="Body Text Indent 2"/>
    <w:basedOn w:val="a"/>
    <w:link w:val="29"/>
    <w:rsid w:val="00D620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link w:val="28"/>
    <w:rsid w:val="00D62029"/>
    <w:rPr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D62029"/>
    <w:rPr>
      <w:sz w:val="24"/>
      <w:szCs w:val="24"/>
      <w:lang w:eastAsia="ar-SA"/>
    </w:rPr>
  </w:style>
  <w:style w:type="paragraph" w:customStyle="1" w:styleId="1a">
    <w:name w:val="Знак1"/>
    <w:basedOn w:val="a"/>
    <w:rsid w:val="00D620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rsid w:val="00D62029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Style37">
    <w:name w:val="Style37"/>
    <w:basedOn w:val="a"/>
    <w:rsid w:val="00D62029"/>
    <w:pPr>
      <w:widowControl w:val="0"/>
      <w:autoSpaceDE w:val="0"/>
      <w:autoSpaceDN w:val="0"/>
      <w:adjustRightInd w:val="0"/>
      <w:spacing w:line="305" w:lineRule="exact"/>
      <w:jc w:val="center"/>
    </w:pPr>
    <w:rPr>
      <w:lang w:eastAsia="ru-RU"/>
    </w:rPr>
  </w:style>
  <w:style w:type="character" w:customStyle="1" w:styleId="FontStyle172">
    <w:name w:val="Font Style172"/>
    <w:rsid w:val="00D62029"/>
    <w:rPr>
      <w:rFonts w:ascii="Times New Roman" w:hAnsi="Times New Roman" w:cs="Times New Roman" w:hint="default"/>
      <w:sz w:val="22"/>
      <w:szCs w:val="22"/>
    </w:rPr>
  </w:style>
  <w:style w:type="paragraph" w:customStyle="1" w:styleId="aff0">
    <w:name w:val="Прижатый влево"/>
    <w:basedOn w:val="a"/>
    <w:next w:val="a"/>
    <w:rsid w:val="00D62029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aff1">
    <w:name w:val="Цветовое выделение"/>
    <w:rsid w:val="00D62029"/>
    <w:rPr>
      <w:b/>
      <w:color w:val="000080"/>
    </w:rPr>
  </w:style>
  <w:style w:type="character" w:customStyle="1" w:styleId="a9">
    <w:name w:val="Основной текст Знак"/>
    <w:link w:val="a8"/>
    <w:rsid w:val="00D62029"/>
    <w:rPr>
      <w:sz w:val="24"/>
      <w:szCs w:val="24"/>
      <w:lang w:eastAsia="ar-SA"/>
    </w:rPr>
  </w:style>
  <w:style w:type="paragraph" w:styleId="30">
    <w:name w:val="Body Text Indent 3"/>
    <w:basedOn w:val="a"/>
    <w:link w:val="32"/>
    <w:rsid w:val="00D620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rsid w:val="00D62029"/>
    <w:rPr>
      <w:sz w:val="16"/>
      <w:szCs w:val="16"/>
    </w:rPr>
  </w:style>
  <w:style w:type="paragraph" w:styleId="aff2">
    <w:name w:val="No Spacing"/>
    <w:uiPriority w:val="1"/>
    <w:qFormat/>
    <w:rsid w:val="00D62029"/>
    <w:rPr>
      <w:rFonts w:ascii="Calibri" w:hAnsi="Calibri"/>
      <w:sz w:val="22"/>
      <w:szCs w:val="22"/>
    </w:rPr>
  </w:style>
  <w:style w:type="character" w:customStyle="1" w:styleId="24">
    <w:name w:val="Основной текст 2 Знак"/>
    <w:link w:val="23"/>
    <w:rsid w:val="00D62029"/>
    <w:rPr>
      <w:sz w:val="24"/>
      <w:szCs w:val="24"/>
    </w:rPr>
  </w:style>
  <w:style w:type="character" w:customStyle="1" w:styleId="afd">
    <w:name w:val="Текст выноски Знак"/>
    <w:link w:val="afc"/>
    <w:rsid w:val="00D62029"/>
    <w:rPr>
      <w:rFonts w:ascii="Tahoma" w:hAnsi="Tahoma" w:cs="Tahoma"/>
      <w:sz w:val="16"/>
      <w:szCs w:val="16"/>
      <w:lang w:eastAsia="ar-SA"/>
    </w:rPr>
  </w:style>
  <w:style w:type="paragraph" w:customStyle="1" w:styleId="33">
    <w:name w:val="Обычный3"/>
    <w:rsid w:val="00954F98"/>
    <w:pPr>
      <w:widowControl w:val="0"/>
      <w:snapToGrid w:val="0"/>
      <w:ind w:left="200"/>
      <w:jc w:val="both"/>
    </w:pPr>
    <w:rPr>
      <w:sz w:val="18"/>
    </w:rPr>
  </w:style>
  <w:style w:type="character" w:styleId="aff3">
    <w:name w:val="Intense Emphasis"/>
    <w:uiPriority w:val="21"/>
    <w:qFormat/>
    <w:rsid w:val="008A6FDF"/>
    <w:rPr>
      <w:b/>
      <w:bCs/>
      <w:i/>
      <w:iCs/>
      <w:color w:val="4F81BD"/>
    </w:rPr>
  </w:style>
  <w:style w:type="paragraph" w:customStyle="1" w:styleId="ConsNormal">
    <w:name w:val="ConsNormal"/>
    <w:rsid w:val="008A6FDF"/>
    <w:pPr>
      <w:overflowPunct w:val="0"/>
      <w:autoSpaceDE w:val="0"/>
      <w:autoSpaceDN w:val="0"/>
      <w:adjustRightInd w:val="0"/>
      <w:ind w:right="19771" w:firstLine="539"/>
      <w:jc w:val="both"/>
      <w:textAlignment w:val="baseline"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71365-9BAD-46F3-9360-48D9C27E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40</Pages>
  <Words>10703</Words>
  <Characters>61008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71568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dc:description>16,1,2,15,14,3,4,13,12,5,6,11,10,7,8,9</dc:description>
  <cp:lastModifiedBy>1</cp:lastModifiedBy>
  <cp:revision>73</cp:revision>
  <cp:lastPrinted>2019-10-03T14:39:00Z</cp:lastPrinted>
  <dcterms:created xsi:type="dcterms:W3CDTF">2020-11-03T19:26:00Z</dcterms:created>
  <dcterms:modified xsi:type="dcterms:W3CDTF">2022-10-09T15:48:00Z</dcterms:modified>
</cp:coreProperties>
</file>